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D7C" w:rsidRDefault="005C1D7C" w:rsidP="005C1D7C">
      <w:pPr>
        <w:pStyle w:val="21"/>
        <w:numPr>
          <w:ilvl w:val="0"/>
          <w:numId w:val="0"/>
        </w:numPr>
        <w:spacing w:before="0" w:after="0"/>
        <w:ind w:left="1134"/>
        <w:jc w:val="center"/>
        <w:rPr>
          <w:b w:val="0"/>
          <w:sz w:val="24"/>
          <w:szCs w:val="24"/>
        </w:rPr>
      </w:pPr>
      <w:bookmarkStart w:id="0" w:name="_Toc517582288"/>
      <w:bookmarkStart w:id="1" w:name="_Toc517582612"/>
      <w:bookmarkStart w:id="2" w:name="_Hlt447028322"/>
      <w:r>
        <w:rPr>
          <w:b w:val="0"/>
          <w:sz w:val="24"/>
          <w:szCs w:val="24"/>
        </w:rPr>
        <w:t xml:space="preserve">                                                        </w:t>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601FD8" w:rsidRDefault="00601FD8" w:rsidP="005C1D7C">
      <w:pPr>
        <w:spacing w:line="240" w:lineRule="auto"/>
        <w:jc w:val="center"/>
        <w:rPr>
          <w:b/>
        </w:rPr>
      </w:pPr>
    </w:p>
    <w:p w:rsidR="002F6839" w:rsidRDefault="00527CDB" w:rsidP="005C1D7C">
      <w:pPr>
        <w:spacing w:line="240" w:lineRule="auto"/>
        <w:jc w:val="center"/>
        <w:rPr>
          <w:b/>
        </w:rPr>
      </w:pPr>
      <w:r>
        <w:rPr>
          <w:b/>
        </w:rPr>
        <w:t>Государственные стандартные образцы (ГСО</w:t>
      </w:r>
      <w:proofErr w:type="gramStart"/>
      <w:r>
        <w:rPr>
          <w:b/>
        </w:rPr>
        <w:t>) ,</w:t>
      </w:r>
      <w:proofErr w:type="gramEnd"/>
      <w:r>
        <w:rPr>
          <w:b/>
        </w:rPr>
        <w:t xml:space="preserve"> стандарт-титры (СТ)</w:t>
      </w:r>
    </w:p>
    <w:p w:rsidR="00601FD8" w:rsidRPr="005C1D7C" w:rsidRDefault="00601FD8" w:rsidP="005C1D7C">
      <w:pPr>
        <w:spacing w:line="240" w:lineRule="auto"/>
        <w:jc w:val="center"/>
        <w:rPr>
          <w:b/>
        </w:rPr>
      </w:pP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C610E0">
        <w:rPr>
          <w:b/>
          <w:sz w:val="24"/>
          <w:szCs w:val="24"/>
        </w:rPr>
        <w:t>П</w:t>
      </w:r>
      <w:r w:rsidRPr="00CC1D59">
        <w:rPr>
          <w:b/>
          <w:sz w:val="24"/>
          <w:szCs w:val="24"/>
        </w:rPr>
        <w:t>АО «</w:t>
      </w:r>
      <w:proofErr w:type="spellStart"/>
      <w:r w:rsidR="00C610E0">
        <w:rPr>
          <w:b/>
          <w:sz w:val="24"/>
          <w:szCs w:val="24"/>
        </w:rPr>
        <w:t>Юнипро</w:t>
      </w:r>
      <w:proofErr w:type="spellEnd"/>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3170B6" w:rsidRDefault="00512EB5" w:rsidP="00512EB5">
      <w:pPr>
        <w:tabs>
          <w:tab w:val="left" w:pos="6345"/>
        </w:tabs>
        <w:spacing w:line="240" w:lineRule="auto"/>
      </w:pPr>
      <w:r w:rsidRPr="003170B6">
        <w:tab/>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2F6839" w:rsidRPr="00CC1D59" w:rsidRDefault="002F6839" w:rsidP="002F6839">
      <w:pPr>
        <w:spacing w:line="240" w:lineRule="auto"/>
        <w:rPr>
          <w:highlight w:val="lightGray"/>
        </w:rPr>
      </w:pPr>
    </w:p>
    <w:p w:rsidR="001351D1" w:rsidRDefault="001351D1" w:rsidP="002F6839">
      <w:pPr>
        <w:ind w:firstLine="0"/>
        <w:jc w:val="center"/>
        <w:rPr>
          <w:sz w:val="24"/>
          <w:szCs w:val="24"/>
        </w:rPr>
      </w:pPr>
      <w:r>
        <w:rPr>
          <w:sz w:val="24"/>
          <w:szCs w:val="24"/>
        </w:rPr>
        <w:t>Сургут</w:t>
      </w:r>
    </w:p>
    <w:p w:rsidR="002F6839" w:rsidRDefault="002F6839" w:rsidP="002F6839">
      <w:pPr>
        <w:ind w:firstLine="0"/>
        <w:jc w:val="center"/>
        <w:rPr>
          <w:b/>
          <w:szCs w:val="28"/>
        </w:rPr>
      </w:pPr>
      <w:r>
        <w:rPr>
          <w:sz w:val="24"/>
          <w:szCs w:val="24"/>
        </w:rPr>
        <w:t>201</w:t>
      </w:r>
      <w:r w:rsidR="00527CDB">
        <w:rPr>
          <w:sz w:val="24"/>
          <w:szCs w:val="24"/>
        </w:rPr>
        <w:t>8</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bookmarkStart w:id="3" w:name="_Toc493505342"/>
    <w:bookmarkEnd w:id="2"/>
    <w:p w:rsidR="0049076F" w:rsidRDefault="0049076F">
      <w:pPr>
        <w:pStyle w:val="13"/>
        <w:rPr>
          <w:rFonts w:asciiTheme="minorHAnsi" w:eastAsiaTheme="minorEastAsia" w:hAnsiTheme="minorHAnsi" w:cstheme="minorBidi"/>
          <w:b w:val="0"/>
          <w:bCs w:val="0"/>
          <w:caps w:val="0"/>
          <w:snapToGrid/>
          <w:sz w:val="22"/>
          <w:szCs w:val="22"/>
        </w:rPr>
      </w:pPr>
      <w:r>
        <w:rPr>
          <w:bCs w:val="0"/>
          <w:caps w:val="0"/>
        </w:rPr>
        <w:fldChar w:fldCharType="begin"/>
      </w:r>
      <w:r>
        <w:rPr>
          <w:bCs w:val="0"/>
          <w:caps w:val="0"/>
        </w:rPr>
        <w:instrText xml:space="preserve"> TOC \o "2-2" \h \z \t "Заголовок 1;1;Пункт2;3" </w:instrText>
      </w:r>
      <w:r>
        <w:rPr>
          <w:bCs w:val="0"/>
          <w:caps w:val="0"/>
        </w:rPr>
        <w:fldChar w:fldCharType="separate"/>
      </w:r>
      <w:hyperlink w:anchor="_Toc498523480" w:history="1">
        <w:r>
          <w:rPr>
            <w:rFonts w:asciiTheme="minorHAnsi" w:eastAsiaTheme="minorEastAsia" w:hAnsiTheme="minorHAnsi" w:cstheme="minorBidi"/>
            <w:b w:val="0"/>
            <w:bCs w:val="0"/>
            <w:caps w:val="0"/>
            <w:snapToGrid/>
            <w:sz w:val="22"/>
            <w:szCs w:val="22"/>
          </w:rPr>
          <w:tab/>
        </w:r>
        <w:r w:rsidRPr="00262B75">
          <w:rPr>
            <w:rStyle w:val="af2"/>
          </w:rPr>
          <w:t>Образцы основных форм документов, включаемых в Предложение</w:t>
        </w:r>
        <w:r>
          <w:rPr>
            <w:webHidden/>
          </w:rPr>
          <w:tab/>
          <w:t>10</w:t>
        </w:r>
      </w:hyperlink>
    </w:p>
    <w:p w:rsidR="0049076F" w:rsidRDefault="00323536" w:rsidP="0049076F">
      <w:pPr>
        <w:pStyle w:val="22"/>
        <w:rPr>
          <w:rFonts w:asciiTheme="minorHAnsi" w:eastAsiaTheme="minorEastAsia" w:hAnsiTheme="minorHAnsi" w:cstheme="minorBidi"/>
          <w:snapToGrid/>
          <w:sz w:val="22"/>
          <w:szCs w:val="22"/>
        </w:rPr>
      </w:pPr>
      <w:hyperlink w:anchor="_Toc498523481" w:history="1">
        <w:r w:rsidR="0049076F" w:rsidRPr="00262B75">
          <w:rPr>
            <w:rStyle w:val="af2"/>
          </w:rPr>
          <w:t>3.1</w:t>
        </w:r>
        <w:r w:rsidR="0049076F">
          <w:rPr>
            <w:rFonts w:asciiTheme="minorHAnsi" w:eastAsiaTheme="minorEastAsia" w:hAnsiTheme="minorHAnsi" w:cstheme="minorBidi"/>
            <w:snapToGrid/>
            <w:sz w:val="22"/>
            <w:szCs w:val="22"/>
          </w:rPr>
          <w:tab/>
        </w:r>
        <w:r w:rsidR="0049076F" w:rsidRPr="00262B75">
          <w:rPr>
            <w:rStyle w:val="af2"/>
          </w:rPr>
          <w:t>Письмо о подаче оферты (форма 1)</w:t>
        </w:r>
        <w:r w:rsidR="0049076F">
          <w:rPr>
            <w:webHidden/>
          </w:rPr>
          <w:tab/>
        </w:r>
        <w:r w:rsidR="0049076F">
          <w:rPr>
            <w:webHidden/>
          </w:rPr>
          <w:fldChar w:fldCharType="begin"/>
        </w:r>
        <w:r w:rsidR="0049076F">
          <w:rPr>
            <w:webHidden/>
          </w:rPr>
          <w:instrText xml:space="preserve"> PAGEREF _Toc498523481 \h </w:instrText>
        </w:r>
        <w:r w:rsidR="0049076F">
          <w:rPr>
            <w:webHidden/>
          </w:rPr>
        </w:r>
        <w:r w:rsidR="0049076F">
          <w:rPr>
            <w:webHidden/>
          </w:rPr>
          <w:fldChar w:fldCharType="separate"/>
        </w:r>
        <w:r w:rsidR="0049076F">
          <w:rPr>
            <w:webHidden/>
          </w:rPr>
          <w:t>7</w:t>
        </w:r>
        <w:r w:rsidR="0049076F">
          <w:rPr>
            <w:webHidden/>
          </w:rPr>
          <w:fldChar w:fldCharType="end"/>
        </w:r>
      </w:hyperlink>
    </w:p>
    <w:p w:rsidR="0049076F" w:rsidRDefault="00323536" w:rsidP="0049076F">
      <w:pPr>
        <w:pStyle w:val="22"/>
        <w:rPr>
          <w:rFonts w:asciiTheme="minorHAnsi" w:eastAsiaTheme="minorEastAsia" w:hAnsiTheme="minorHAnsi" w:cstheme="minorBidi"/>
          <w:snapToGrid/>
          <w:sz w:val="22"/>
          <w:szCs w:val="22"/>
        </w:rPr>
      </w:pPr>
      <w:hyperlink w:anchor="_Toc498523482" w:history="1">
        <w:r w:rsidR="0049076F" w:rsidRPr="00262B75">
          <w:rPr>
            <w:rStyle w:val="af2"/>
          </w:rPr>
          <w:t>3.2</w:t>
        </w:r>
        <w:r w:rsidR="0049076F">
          <w:rPr>
            <w:rFonts w:asciiTheme="minorHAnsi" w:eastAsiaTheme="minorEastAsia" w:hAnsiTheme="minorHAnsi" w:cstheme="minorBidi"/>
            <w:snapToGrid/>
            <w:sz w:val="22"/>
            <w:szCs w:val="22"/>
          </w:rPr>
          <w:tab/>
        </w:r>
        <w:r w:rsidR="0049076F" w:rsidRPr="00262B75">
          <w:rPr>
            <w:rStyle w:val="af2"/>
          </w:rPr>
          <w:t>Технико-коммерческое предложение (форма 2)</w:t>
        </w:r>
        <w:r w:rsidR="0049076F">
          <w:rPr>
            <w:webHidden/>
          </w:rPr>
          <w:tab/>
        </w:r>
        <w:r w:rsidR="0049076F">
          <w:rPr>
            <w:webHidden/>
          </w:rPr>
          <w:fldChar w:fldCharType="begin"/>
        </w:r>
        <w:r w:rsidR="0049076F">
          <w:rPr>
            <w:webHidden/>
          </w:rPr>
          <w:instrText xml:space="preserve"> PAGEREF _Toc498523482 \h </w:instrText>
        </w:r>
        <w:r w:rsidR="0049076F">
          <w:rPr>
            <w:webHidden/>
          </w:rPr>
        </w:r>
        <w:r w:rsidR="0049076F">
          <w:rPr>
            <w:webHidden/>
          </w:rPr>
          <w:fldChar w:fldCharType="separate"/>
        </w:r>
        <w:r w:rsidR="0049076F">
          <w:rPr>
            <w:webHidden/>
          </w:rPr>
          <w:t>10</w:t>
        </w:r>
        <w:r w:rsidR="0049076F">
          <w:rPr>
            <w:webHidden/>
          </w:rPr>
          <w:fldChar w:fldCharType="end"/>
        </w:r>
      </w:hyperlink>
    </w:p>
    <w:p w:rsidR="0049076F" w:rsidRDefault="00323536" w:rsidP="0049076F">
      <w:pPr>
        <w:pStyle w:val="22"/>
        <w:rPr>
          <w:rFonts w:asciiTheme="minorHAnsi" w:eastAsiaTheme="minorEastAsia" w:hAnsiTheme="minorHAnsi" w:cstheme="minorBidi"/>
          <w:snapToGrid/>
          <w:sz w:val="22"/>
          <w:szCs w:val="22"/>
        </w:rPr>
      </w:pPr>
      <w:hyperlink w:anchor="_Toc498523483" w:history="1">
        <w:r w:rsidR="0049076F" w:rsidRPr="00262B75">
          <w:rPr>
            <w:rStyle w:val="af2"/>
          </w:rPr>
          <w:t>3.3</w:t>
        </w:r>
        <w:r w:rsidR="0049076F">
          <w:rPr>
            <w:rFonts w:asciiTheme="minorHAnsi" w:eastAsiaTheme="minorEastAsia" w:hAnsiTheme="minorHAnsi" w:cstheme="minorBidi"/>
            <w:snapToGrid/>
            <w:sz w:val="22"/>
            <w:szCs w:val="22"/>
          </w:rPr>
          <w:tab/>
        </w:r>
        <w:r w:rsidR="0049076F" w:rsidRPr="00262B75">
          <w:rPr>
            <w:rStyle w:val="af2"/>
          </w:rPr>
          <w:t>График поставки товара  (форма 3)</w:t>
        </w:r>
        <w:r w:rsidR="0049076F">
          <w:rPr>
            <w:webHidden/>
          </w:rPr>
          <w:tab/>
        </w:r>
        <w:r w:rsidR="0049076F">
          <w:rPr>
            <w:webHidden/>
          </w:rPr>
          <w:fldChar w:fldCharType="begin"/>
        </w:r>
        <w:r w:rsidR="0049076F">
          <w:rPr>
            <w:webHidden/>
          </w:rPr>
          <w:instrText xml:space="preserve"> PAGEREF _Toc498523483 \h </w:instrText>
        </w:r>
        <w:r w:rsidR="0049076F">
          <w:rPr>
            <w:webHidden/>
          </w:rPr>
        </w:r>
        <w:r w:rsidR="0049076F">
          <w:rPr>
            <w:webHidden/>
          </w:rPr>
          <w:fldChar w:fldCharType="separate"/>
        </w:r>
        <w:r w:rsidR="0049076F">
          <w:rPr>
            <w:webHidden/>
          </w:rPr>
          <w:t>13</w:t>
        </w:r>
        <w:r w:rsidR="0049076F">
          <w:rPr>
            <w:webHidden/>
          </w:rPr>
          <w:fldChar w:fldCharType="end"/>
        </w:r>
      </w:hyperlink>
    </w:p>
    <w:p w:rsidR="0049076F" w:rsidRDefault="00323536" w:rsidP="0049076F">
      <w:pPr>
        <w:pStyle w:val="22"/>
        <w:rPr>
          <w:rFonts w:asciiTheme="minorHAnsi" w:eastAsiaTheme="minorEastAsia" w:hAnsiTheme="minorHAnsi" w:cstheme="minorBidi"/>
          <w:snapToGrid/>
          <w:sz w:val="22"/>
          <w:szCs w:val="22"/>
        </w:rPr>
      </w:pPr>
      <w:hyperlink w:anchor="_Toc498523484" w:history="1">
        <w:r w:rsidR="0049076F" w:rsidRPr="00262B75">
          <w:rPr>
            <w:rStyle w:val="af2"/>
          </w:rPr>
          <w:t>3.4</w:t>
        </w:r>
        <w:r w:rsidR="0049076F">
          <w:rPr>
            <w:rFonts w:asciiTheme="minorHAnsi" w:eastAsiaTheme="minorEastAsia" w:hAnsiTheme="minorHAnsi" w:cstheme="minorBidi"/>
            <w:snapToGrid/>
            <w:sz w:val="22"/>
            <w:szCs w:val="22"/>
          </w:rPr>
          <w:tab/>
        </w:r>
        <w:r w:rsidR="0049076F" w:rsidRPr="00262B75">
          <w:rPr>
            <w:rStyle w:val="af2"/>
          </w:rPr>
          <w:t>Протокол разногласий по проекту Договора (форма 4)</w:t>
        </w:r>
        <w:r w:rsidR="0049076F">
          <w:rPr>
            <w:webHidden/>
          </w:rPr>
          <w:tab/>
        </w:r>
        <w:r w:rsidR="0049076F">
          <w:rPr>
            <w:webHidden/>
          </w:rPr>
          <w:fldChar w:fldCharType="begin"/>
        </w:r>
        <w:r w:rsidR="0049076F">
          <w:rPr>
            <w:webHidden/>
          </w:rPr>
          <w:instrText xml:space="preserve"> PAGEREF _Toc498523484 \h </w:instrText>
        </w:r>
        <w:r w:rsidR="0049076F">
          <w:rPr>
            <w:webHidden/>
          </w:rPr>
        </w:r>
        <w:r w:rsidR="0049076F">
          <w:rPr>
            <w:webHidden/>
          </w:rPr>
          <w:fldChar w:fldCharType="separate"/>
        </w:r>
        <w:r w:rsidR="0049076F">
          <w:rPr>
            <w:webHidden/>
          </w:rPr>
          <w:t>15</w:t>
        </w:r>
        <w:r w:rsidR="0049076F">
          <w:rPr>
            <w:webHidden/>
          </w:rPr>
          <w:fldChar w:fldCharType="end"/>
        </w:r>
      </w:hyperlink>
    </w:p>
    <w:p w:rsidR="0049076F" w:rsidRDefault="00323536" w:rsidP="0049076F">
      <w:pPr>
        <w:pStyle w:val="22"/>
        <w:rPr>
          <w:rFonts w:asciiTheme="minorHAnsi" w:eastAsiaTheme="minorEastAsia" w:hAnsiTheme="minorHAnsi" w:cstheme="minorBidi"/>
          <w:snapToGrid/>
          <w:sz w:val="22"/>
          <w:szCs w:val="22"/>
        </w:rPr>
      </w:pPr>
      <w:hyperlink w:anchor="_Toc498523485" w:history="1">
        <w:r w:rsidR="0049076F" w:rsidRPr="00262B75">
          <w:rPr>
            <w:rStyle w:val="af2"/>
          </w:rPr>
          <w:t>3.5</w:t>
        </w:r>
        <w:r w:rsidR="0049076F">
          <w:rPr>
            <w:rFonts w:asciiTheme="minorHAnsi" w:eastAsiaTheme="minorEastAsia" w:hAnsiTheme="minorHAnsi" w:cstheme="minorBidi"/>
            <w:snapToGrid/>
            <w:sz w:val="22"/>
            <w:szCs w:val="22"/>
          </w:rPr>
          <w:tab/>
        </w:r>
        <w:r w:rsidR="0049076F" w:rsidRPr="00262B75">
          <w:rPr>
            <w:rStyle w:val="af2"/>
          </w:rPr>
          <w:t>Анкета Участника (форма 5)</w:t>
        </w:r>
        <w:r w:rsidR="0049076F">
          <w:rPr>
            <w:webHidden/>
          </w:rPr>
          <w:tab/>
        </w:r>
        <w:r w:rsidR="0049076F">
          <w:rPr>
            <w:webHidden/>
          </w:rPr>
          <w:fldChar w:fldCharType="begin"/>
        </w:r>
        <w:r w:rsidR="0049076F">
          <w:rPr>
            <w:webHidden/>
          </w:rPr>
          <w:instrText xml:space="preserve"> PAGEREF _Toc498523485 \h </w:instrText>
        </w:r>
        <w:r w:rsidR="0049076F">
          <w:rPr>
            <w:webHidden/>
          </w:rPr>
        </w:r>
        <w:r w:rsidR="0049076F">
          <w:rPr>
            <w:webHidden/>
          </w:rPr>
          <w:fldChar w:fldCharType="separate"/>
        </w:r>
        <w:r w:rsidR="0049076F">
          <w:rPr>
            <w:webHidden/>
          </w:rPr>
          <w:t>17</w:t>
        </w:r>
        <w:r w:rsidR="0049076F">
          <w:rPr>
            <w:webHidden/>
          </w:rPr>
          <w:fldChar w:fldCharType="end"/>
        </w:r>
      </w:hyperlink>
    </w:p>
    <w:p w:rsidR="0049076F" w:rsidRDefault="00323536" w:rsidP="0049076F">
      <w:pPr>
        <w:pStyle w:val="22"/>
        <w:rPr>
          <w:rFonts w:asciiTheme="minorHAnsi" w:eastAsiaTheme="minorEastAsia" w:hAnsiTheme="minorHAnsi" w:cstheme="minorBidi"/>
          <w:snapToGrid/>
          <w:sz w:val="22"/>
          <w:szCs w:val="22"/>
        </w:rPr>
      </w:pPr>
      <w:hyperlink w:anchor="_Toc498523486" w:history="1">
        <w:r w:rsidR="0049076F" w:rsidRPr="00262B75">
          <w:rPr>
            <w:rStyle w:val="af2"/>
          </w:rPr>
          <w:t>3.6</w:t>
        </w:r>
        <w:r w:rsidR="0049076F">
          <w:rPr>
            <w:rFonts w:asciiTheme="minorHAnsi" w:eastAsiaTheme="minorEastAsia" w:hAnsiTheme="minorHAnsi" w:cstheme="minorBidi"/>
            <w:snapToGrid/>
            <w:sz w:val="22"/>
            <w:szCs w:val="22"/>
          </w:rPr>
          <w:tab/>
        </w:r>
        <w:r w:rsidR="0049076F" w:rsidRPr="00262B75">
          <w:rPr>
            <w:rStyle w:val="af2"/>
          </w:rPr>
          <w:t>Справка о перечне и годовых объемах выполнения аналогичных договоров (форма 6)</w:t>
        </w:r>
        <w:r w:rsidR="0049076F">
          <w:rPr>
            <w:webHidden/>
          </w:rPr>
          <w:tab/>
        </w:r>
        <w:r w:rsidR="0049076F">
          <w:rPr>
            <w:webHidden/>
          </w:rPr>
          <w:fldChar w:fldCharType="begin"/>
        </w:r>
        <w:r w:rsidR="0049076F">
          <w:rPr>
            <w:webHidden/>
          </w:rPr>
          <w:instrText xml:space="preserve"> PAGEREF _Toc498523486 \h </w:instrText>
        </w:r>
        <w:r w:rsidR="0049076F">
          <w:rPr>
            <w:webHidden/>
          </w:rPr>
        </w:r>
        <w:r w:rsidR="0049076F">
          <w:rPr>
            <w:webHidden/>
          </w:rPr>
          <w:fldChar w:fldCharType="separate"/>
        </w:r>
        <w:r w:rsidR="0049076F">
          <w:rPr>
            <w:webHidden/>
          </w:rPr>
          <w:t>20</w:t>
        </w:r>
        <w:r w:rsidR="0049076F">
          <w:rPr>
            <w:webHidden/>
          </w:rPr>
          <w:fldChar w:fldCharType="end"/>
        </w:r>
      </w:hyperlink>
    </w:p>
    <w:p w:rsidR="0049076F" w:rsidRDefault="00323536" w:rsidP="0049076F">
      <w:pPr>
        <w:pStyle w:val="22"/>
        <w:rPr>
          <w:rFonts w:asciiTheme="minorHAnsi" w:eastAsiaTheme="minorEastAsia" w:hAnsiTheme="minorHAnsi" w:cstheme="minorBidi"/>
          <w:snapToGrid/>
          <w:sz w:val="22"/>
          <w:szCs w:val="22"/>
        </w:rPr>
      </w:pPr>
      <w:hyperlink w:anchor="_Toc498523487" w:history="1">
        <w:r w:rsidR="0049076F" w:rsidRPr="00262B75">
          <w:rPr>
            <w:rStyle w:val="af2"/>
          </w:rPr>
          <w:t>3.7</w:t>
        </w:r>
        <w:r w:rsidR="0049076F">
          <w:rPr>
            <w:rFonts w:asciiTheme="minorHAnsi" w:eastAsiaTheme="minorEastAsia" w:hAnsiTheme="minorHAnsi" w:cstheme="minorBidi"/>
            <w:snapToGrid/>
            <w:sz w:val="22"/>
            <w:szCs w:val="22"/>
          </w:rPr>
          <w:tab/>
        </w:r>
        <w:r w:rsidR="0049076F" w:rsidRPr="00262B75">
          <w:rPr>
            <w:rStyle w:val="af2"/>
          </w:rPr>
          <w:t>Справка о материально-технических ресурсах (форма 7)</w:t>
        </w:r>
        <w:r w:rsidR="0049076F">
          <w:rPr>
            <w:webHidden/>
          </w:rPr>
          <w:tab/>
        </w:r>
        <w:r w:rsidR="0049076F">
          <w:rPr>
            <w:webHidden/>
          </w:rPr>
          <w:fldChar w:fldCharType="begin"/>
        </w:r>
        <w:r w:rsidR="0049076F">
          <w:rPr>
            <w:webHidden/>
          </w:rPr>
          <w:instrText xml:space="preserve"> PAGEREF _Toc498523487 \h </w:instrText>
        </w:r>
        <w:r w:rsidR="0049076F">
          <w:rPr>
            <w:webHidden/>
          </w:rPr>
        </w:r>
        <w:r w:rsidR="0049076F">
          <w:rPr>
            <w:webHidden/>
          </w:rPr>
          <w:fldChar w:fldCharType="separate"/>
        </w:r>
        <w:r w:rsidR="0049076F">
          <w:rPr>
            <w:webHidden/>
          </w:rPr>
          <w:t>22</w:t>
        </w:r>
        <w:r w:rsidR="0049076F">
          <w:rPr>
            <w:webHidden/>
          </w:rPr>
          <w:fldChar w:fldCharType="end"/>
        </w:r>
      </w:hyperlink>
    </w:p>
    <w:p w:rsidR="0049076F" w:rsidRDefault="00323536" w:rsidP="0049076F">
      <w:pPr>
        <w:pStyle w:val="22"/>
        <w:rPr>
          <w:rFonts w:asciiTheme="minorHAnsi" w:eastAsiaTheme="minorEastAsia" w:hAnsiTheme="minorHAnsi" w:cstheme="minorBidi"/>
          <w:snapToGrid/>
          <w:sz w:val="22"/>
          <w:szCs w:val="22"/>
        </w:rPr>
      </w:pPr>
      <w:hyperlink w:anchor="_Toc498523488" w:history="1">
        <w:r w:rsidR="0049076F" w:rsidRPr="00262B75">
          <w:rPr>
            <w:rStyle w:val="af2"/>
          </w:rPr>
          <w:t>3.8</w:t>
        </w:r>
        <w:r w:rsidR="0049076F">
          <w:rPr>
            <w:rFonts w:asciiTheme="minorHAnsi" w:eastAsiaTheme="minorEastAsia" w:hAnsiTheme="minorHAnsi" w:cstheme="minorBidi"/>
            <w:snapToGrid/>
            <w:sz w:val="22"/>
            <w:szCs w:val="22"/>
          </w:rPr>
          <w:tab/>
        </w:r>
        <w:r w:rsidR="0049076F" w:rsidRPr="00262B75">
          <w:rPr>
            <w:rStyle w:val="af2"/>
          </w:rPr>
          <w:t>Справка о кадровых ресурсах (форма 8)</w:t>
        </w:r>
        <w:r w:rsidR="0049076F">
          <w:rPr>
            <w:webHidden/>
          </w:rPr>
          <w:tab/>
        </w:r>
        <w:r w:rsidR="0049076F">
          <w:rPr>
            <w:webHidden/>
          </w:rPr>
          <w:fldChar w:fldCharType="begin"/>
        </w:r>
        <w:r w:rsidR="0049076F">
          <w:rPr>
            <w:webHidden/>
          </w:rPr>
          <w:instrText xml:space="preserve"> PAGEREF _Toc498523488 \h </w:instrText>
        </w:r>
        <w:r w:rsidR="0049076F">
          <w:rPr>
            <w:webHidden/>
          </w:rPr>
        </w:r>
        <w:r w:rsidR="0049076F">
          <w:rPr>
            <w:webHidden/>
          </w:rPr>
          <w:fldChar w:fldCharType="separate"/>
        </w:r>
        <w:r w:rsidR="0049076F">
          <w:rPr>
            <w:webHidden/>
          </w:rPr>
          <w:t>24</w:t>
        </w:r>
        <w:r w:rsidR="0049076F">
          <w:rPr>
            <w:webHidden/>
          </w:rPr>
          <w:fldChar w:fldCharType="end"/>
        </w:r>
      </w:hyperlink>
    </w:p>
    <w:p w:rsidR="0049076F" w:rsidRDefault="00323536" w:rsidP="0049076F">
      <w:pPr>
        <w:pStyle w:val="22"/>
        <w:rPr>
          <w:rStyle w:val="af2"/>
        </w:rPr>
      </w:pPr>
      <w:hyperlink w:anchor="_Toc498523489" w:history="1">
        <w:r w:rsidR="0049076F" w:rsidRPr="00262B75">
          <w:rPr>
            <w:rStyle w:val="af2"/>
          </w:rPr>
          <w:t>3.9</w:t>
        </w:r>
        <w:r w:rsidR="0049076F">
          <w:rPr>
            <w:rFonts w:asciiTheme="minorHAnsi" w:eastAsiaTheme="minorEastAsia" w:hAnsiTheme="minorHAnsi" w:cstheme="minorBidi"/>
            <w:snapToGrid/>
            <w:sz w:val="22"/>
            <w:szCs w:val="22"/>
          </w:rPr>
          <w:tab/>
        </w:r>
        <w:r w:rsidR="0049076F" w:rsidRPr="00262B75">
          <w:rPr>
            <w:rStyle w:val="af2"/>
          </w:rPr>
          <w:t>Информационное письмо о соблюдении Участником запроса предложений принципов Глобального договора ООН (форма 9)</w:t>
        </w:r>
        <w:r w:rsidR="0049076F">
          <w:rPr>
            <w:webHidden/>
          </w:rPr>
          <w:tab/>
        </w:r>
        <w:r w:rsidR="0049076F">
          <w:rPr>
            <w:webHidden/>
          </w:rPr>
          <w:fldChar w:fldCharType="begin"/>
        </w:r>
        <w:r w:rsidR="0049076F">
          <w:rPr>
            <w:webHidden/>
          </w:rPr>
          <w:instrText xml:space="preserve"> PAGEREF _Toc498523489 \h </w:instrText>
        </w:r>
        <w:r w:rsidR="0049076F">
          <w:rPr>
            <w:webHidden/>
          </w:rPr>
        </w:r>
        <w:r w:rsidR="0049076F">
          <w:rPr>
            <w:webHidden/>
          </w:rPr>
          <w:fldChar w:fldCharType="separate"/>
        </w:r>
        <w:r w:rsidR="0049076F">
          <w:rPr>
            <w:webHidden/>
          </w:rPr>
          <w:t>26</w:t>
        </w:r>
        <w:r w:rsidR="0049076F">
          <w:rPr>
            <w:webHidden/>
          </w:rPr>
          <w:fldChar w:fldCharType="end"/>
        </w:r>
      </w:hyperlink>
    </w:p>
    <w:p w:rsidR="00A219DD" w:rsidRPr="00A219DD" w:rsidRDefault="00A219DD" w:rsidP="005A49A9">
      <w:pPr>
        <w:ind w:firstLine="0"/>
        <w:rPr>
          <w:rFonts w:eastAsiaTheme="minorEastAsia"/>
          <w:b/>
        </w:rPr>
      </w:pPr>
      <w:r w:rsidRPr="00A219DD">
        <w:rPr>
          <w:rFonts w:eastAsiaTheme="minorEastAsia"/>
          <w:b/>
        </w:rPr>
        <w:t>3.10.</w:t>
      </w:r>
      <w:r>
        <w:rPr>
          <w:rFonts w:eastAsiaTheme="minorEastAsia"/>
          <w:b/>
        </w:rPr>
        <w:t xml:space="preserve">      </w:t>
      </w:r>
      <w:r w:rsidR="005A49A9">
        <w:rPr>
          <w:rFonts w:eastAsiaTheme="minorEastAsia"/>
          <w:b/>
        </w:rPr>
        <w:t xml:space="preserve">  </w:t>
      </w:r>
      <w:r w:rsidRPr="00A219DD">
        <w:rPr>
          <w:rFonts w:eastAsiaTheme="minorEastAsia"/>
          <w:b/>
        </w:rPr>
        <w:t>Согласие на обработку персональных данных (Форма 14)</w:t>
      </w:r>
      <w:r w:rsidR="001A2DD6">
        <w:rPr>
          <w:rFonts w:eastAsiaTheme="minorEastAsia"/>
          <w:b/>
        </w:rPr>
        <w:t>…28</w:t>
      </w:r>
    </w:p>
    <w:p w:rsidR="00494C47" w:rsidRDefault="0049076F" w:rsidP="0049076F">
      <w:pPr>
        <w:pStyle w:val="22"/>
      </w:pPr>
      <w:r>
        <w:fldChar w:fldCharType="end"/>
      </w:r>
    </w:p>
    <w:p w:rsidR="00494C47" w:rsidRPr="0049076F" w:rsidRDefault="00BB5D13" w:rsidP="0049076F">
      <w:pPr>
        <w:pStyle w:val="22"/>
      </w:pPr>
      <w:r w:rsidRPr="0049076F">
        <w:t xml:space="preserve">                пРОЕКТ ДОГОВОРА (С ПРИЛОЖЕНИЯМИ)</w:t>
      </w:r>
    </w:p>
    <w:p w:rsidR="00BB5D13" w:rsidRPr="0049076F" w:rsidRDefault="00BB5D13" w:rsidP="0049076F">
      <w:pPr>
        <w:ind w:firstLine="0"/>
        <w:rPr>
          <w:b/>
        </w:rPr>
      </w:pPr>
      <w:r w:rsidRPr="0049076F">
        <w:rPr>
          <w:b/>
        </w:rPr>
        <w:t xml:space="preserve"> </w:t>
      </w:r>
      <w:r w:rsidR="0049076F">
        <w:rPr>
          <w:b/>
        </w:rPr>
        <w:t xml:space="preserve">          </w:t>
      </w:r>
      <w:r w:rsidR="001A2DD6">
        <w:rPr>
          <w:b/>
        </w:rPr>
        <w:t xml:space="preserve"> </w:t>
      </w:r>
      <w:r w:rsidR="0049076F">
        <w:rPr>
          <w:b/>
        </w:rPr>
        <w:t xml:space="preserve"> </w:t>
      </w:r>
      <w:r w:rsidRPr="0049076F">
        <w:rPr>
          <w:b/>
        </w:rPr>
        <w:t xml:space="preserve">Техническая часть </w:t>
      </w: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BC5425" w:rsidRPr="001F12B3" w:rsidRDefault="00DF4A80" w:rsidP="0049076F">
      <w:pPr>
        <w:pStyle w:val="22"/>
      </w:pPr>
      <w:r>
        <w:t xml:space="preserve">                                                   И</w:t>
      </w:r>
      <w:r w:rsidR="00BC5425" w:rsidRPr="001F12B3">
        <w:t>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0302DE">
        <w:rPr>
          <w:sz w:val="24"/>
          <w:szCs w:val="24"/>
          <w:shd w:val="clear" w:color="auto" w:fill="FFFFFF" w:themeFill="background1"/>
        </w:rPr>
        <w:t xml:space="preserve">№ </w:t>
      </w:r>
      <w:r w:rsidR="000302DE" w:rsidRPr="000302DE">
        <w:rPr>
          <w:sz w:val="24"/>
          <w:szCs w:val="24"/>
          <w:shd w:val="clear" w:color="auto" w:fill="FFFFFF" w:themeFill="background1"/>
        </w:rPr>
        <w:t>79/18</w:t>
      </w:r>
      <w:r w:rsidR="005270A1" w:rsidRPr="000302DE">
        <w:rPr>
          <w:sz w:val="24"/>
          <w:szCs w:val="24"/>
          <w:shd w:val="clear" w:color="auto" w:fill="FFFFFF" w:themeFill="background1"/>
        </w:rPr>
        <w:t xml:space="preserve"> от </w:t>
      </w:r>
      <w:r w:rsidR="00D6612D" w:rsidRPr="000302DE">
        <w:rPr>
          <w:sz w:val="24"/>
          <w:szCs w:val="24"/>
          <w:shd w:val="clear" w:color="auto" w:fill="FFFFFF" w:themeFill="background1"/>
        </w:rPr>
        <w:t>0</w:t>
      </w:r>
      <w:r w:rsidR="00DF4A80" w:rsidRPr="000302DE">
        <w:rPr>
          <w:sz w:val="24"/>
          <w:szCs w:val="24"/>
          <w:shd w:val="clear" w:color="auto" w:fill="FFFFFF" w:themeFill="background1"/>
        </w:rPr>
        <w:t>6</w:t>
      </w:r>
      <w:r w:rsidR="00FD56A2" w:rsidRPr="000302DE">
        <w:rPr>
          <w:sz w:val="24"/>
          <w:szCs w:val="24"/>
          <w:shd w:val="clear" w:color="auto" w:fill="FFFFFF" w:themeFill="background1"/>
        </w:rPr>
        <w:t>.</w:t>
      </w:r>
      <w:r w:rsidR="00717931" w:rsidRPr="000302DE">
        <w:rPr>
          <w:sz w:val="24"/>
          <w:szCs w:val="24"/>
          <w:shd w:val="clear" w:color="auto" w:fill="FFFFFF" w:themeFill="background1"/>
        </w:rPr>
        <w:t>1</w:t>
      </w:r>
      <w:r w:rsidR="000302DE" w:rsidRPr="000302DE">
        <w:rPr>
          <w:sz w:val="24"/>
          <w:szCs w:val="24"/>
          <w:shd w:val="clear" w:color="auto" w:fill="FFFFFF" w:themeFill="background1"/>
        </w:rPr>
        <w:t>1</w:t>
      </w:r>
      <w:r w:rsidR="00F615D3" w:rsidRPr="000302DE">
        <w:rPr>
          <w:sz w:val="24"/>
          <w:szCs w:val="24"/>
          <w:shd w:val="clear" w:color="auto" w:fill="FFFFFF" w:themeFill="background1"/>
        </w:rPr>
        <w:t>.201</w:t>
      </w:r>
      <w:r w:rsidR="000302DE" w:rsidRPr="000302DE">
        <w:rPr>
          <w:sz w:val="24"/>
          <w:szCs w:val="24"/>
          <w:shd w:val="clear" w:color="auto" w:fill="FFFFFF" w:themeFill="background1"/>
        </w:rPr>
        <w:t>8</w:t>
      </w:r>
      <w:r w:rsidR="00F615D3" w:rsidRPr="000302DE">
        <w:rPr>
          <w:sz w:val="24"/>
          <w:szCs w:val="24"/>
          <w:shd w:val="clear" w:color="auto" w:fill="FFFFFF" w:themeFill="background1"/>
        </w:rPr>
        <w:t xml:space="preserve"> г.</w:t>
      </w:r>
      <w:r w:rsidRPr="000302DE">
        <w:rPr>
          <w:sz w:val="24"/>
          <w:szCs w:val="24"/>
          <w:shd w:val="clear" w:color="auto" w:fill="FFFFFF" w:themeFill="background1"/>
        </w:rPr>
        <w:t xml:space="preserve">, </w:t>
      </w:r>
      <w:r w:rsidRPr="005270A1">
        <w:rPr>
          <w:sz w:val="24"/>
          <w:szCs w:val="24"/>
          <w:shd w:val="clear" w:color="auto" w:fill="FFFFFF" w:themeFill="background1"/>
        </w:rPr>
        <w:t>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243998">
        <w:trPr>
          <w:trHeight w:val="720"/>
          <w:tblHeader/>
        </w:trPr>
        <w:tc>
          <w:tcPr>
            <w:tcW w:w="498" w:type="dxa"/>
            <w:vAlign w:val="center"/>
          </w:tcPr>
          <w:p w:rsidR="00B73132" w:rsidRPr="00F3026D" w:rsidRDefault="00B73132" w:rsidP="00243998">
            <w:pPr>
              <w:spacing w:line="276" w:lineRule="auto"/>
              <w:ind w:left="540" w:hanging="540"/>
              <w:jc w:val="left"/>
              <w:rPr>
                <w:b/>
                <w:sz w:val="24"/>
                <w:szCs w:val="24"/>
              </w:rPr>
            </w:pPr>
            <w:r w:rsidRPr="00F3026D">
              <w:rPr>
                <w:b/>
                <w:sz w:val="24"/>
                <w:szCs w:val="24"/>
              </w:rPr>
              <w:t>№</w:t>
            </w:r>
          </w:p>
          <w:p w:rsidR="00B73132" w:rsidRPr="00F3026D" w:rsidRDefault="00B73132" w:rsidP="00243998">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243998">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243998">
            <w:pPr>
              <w:pStyle w:val="24"/>
              <w:spacing w:line="276" w:lineRule="auto"/>
              <w:ind w:left="539" w:right="153" w:hanging="539"/>
              <w:jc w:val="left"/>
              <w:rPr>
                <w:b/>
                <w:bCs/>
                <w:sz w:val="24"/>
              </w:rPr>
            </w:pPr>
            <w:r w:rsidRPr="00F3026D">
              <w:rPr>
                <w:b/>
                <w:bCs/>
                <w:sz w:val="24"/>
              </w:rPr>
              <w:t>Содержание</w:t>
            </w:r>
          </w:p>
        </w:tc>
      </w:tr>
      <w:tr w:rsidR="00B73132" w:rsidRPr="00F3026D" w:rsidTr="00243998">
        <w:trPr>
          <w:trHeight w:val="567"/>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527CDB" w:rsidP="00740E37">
            <w:pPr>
              <w:autoSpaceDE w:val="0"/>
              <w:autoSpaceDN w:val="0"/>
              <w:adjustRightInd w:val="0"/>
              <w:spacing w:line="276" w:lineRule="auto"/>
              <w:ind w:right="-72" w:firstLine="0"/>
              <w:jc w:val="left"/>
              <w:rPr>
                <w:bCs/>
                <w:sz w:val="24"/>
                <w:szCs w:val="24"/>
              </w:rPr>
            </w:pPr>
            <w:r>
              <w:rPr>
                <w:bCs/>
                <w:sz w:val="24"/>
                <w:szCs w:val="24"/>
              </w:rPr>
              <w:t>ГСО, СТ</w:t>
            </w: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1351D1">
            <w:pPr>
              <w:autoSpaceDE w:val="0"/>
              <w:autoSpaceDN w:val="0"/>
              <w:adjustRightInd w:val="0"/>
              <w:spacing w:line="276" w:lineRule="auto"/>
              <w:ind w:firstLine="0"/>
              <w:jc w:val="left"/>
              <w:rPr>
                <w:sz w:val="24"/>
                <w:szCs w:val="24"/>
                <w:lang w:eastAsia="en-US"/>
              </w:rPr>
            </w:pPr>
            <w:r>
              <w:rPr>
                <w:sz w:val="24"/>
                <w:szCs w:val="24"/>
              </w:rPr>
              <w:t>Филиал «</w:t>
            </w:r>
            <w:r w:rsidR="001351D1">
              <w:rPr>
                <w:sz w:val="24"/>
                <w:szCs w:val="24"/>
              </w:rPr>
              <w:t>Сургутская ГРЭС-2</w:t>
            </w:r>
            <w:r>
              <w:rPr>
                <w:sz w:val="24"/>
                <w:szCs w:val="24"/>
              </w:rPr>
              <w:t xml:space="preserve">»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 xml:space="preserve">, </w:t>
            </w:r>
            <w:r w:rsidR="001351D1">
              <w:rPr>
                <w:color w:val="000000"/>
                <w:sz w:val="24"/>
                <w:szCs w:val="24"/>
              </w:rPr>
              <w:t xml:space="preserve">628406, Тюменская обл., ХМАО-Югра, г. Сургут, ул. </w:t>
            </w:r>
            <w:proofErr w:type="spellStart"/>
            <w:r w:rsidR="001351D1">
              <w:rPr>
                <w:color w:val="000000"/>
                <w:sz w:val="24"/>
                <w:szCs w:val="24"/>
              </w:rPr>
              <w:t>Энергостроителей</w:t>
            </w:r>
            <w:proofErr w:type="spellEnd"/>
            <w:r w:rsidR="001351D1">
              <w:rPr>
                <w:color w:val="000000"/>
                <w:sz w:val="24"/>
                <w:szCs w:val="24"/>
              </w:rPr>
              <w:t xml:space="preserve"> 23, сооружение 34</w:t>
            </w:r>
            <w:r w:rsidRPr="00F3026D">
              <w:rPr>
                <w:sz w:val="24"/>
                <w:szCs w:val="24"/>
                <w:lang w:eastAsia="en-US"/>
              </w:rPr>
              <w:t xml:space="preserve"> </w:t>
            </w:r>
          </w:p>
        </w:tc>
      </w:tr>
      <w:tr w:rsidR="00EE7DC0" w:rsidRPr="00F3026D" w:rsidTr="00243998">
        <w:trPr>
          <w:trHeight w:val="152"/>
        </w:trPr>
        <w:tc>
          <w:tcPr>
            <w:tcW w:w="498" w:type="dxa"/>
          </w:tcPr>
          <w:p w:rsidR="00EE7DC0" w:rsidRPr="00F3026D" w:rsidRDefault="00EE7DC0" w:rsidP="00243998">
            <w:pPr>
              <w:numPr>
                <w:ilvl w:val="0"/>
                <w:numId w:val="31"/>
              </w:numPr>
              <w:tabs>
                <w:tab w:val="num" w:pos="786"/>
              </w:tabs>
              <w:spacing w:line="276" w:lineRule="auto"/>
              <w:ind w:left="540" w:hanging="540"/>
              <w:jc w:val="left"/>
              <w:rPr>
                <w:sz w:val="24"/>
                <w:szCs w:val="24"/>
              </w:rPr>
            </w:pPr>
          </w:p>
        </w:tc>
        <w:tc>
          <w:tcPr>
            <w:tcW w:w="3969" w:type="dxa"/>
          </w:tcPr>
          <w:p w:rsidR="00EE7DC0" w:rsidRPr="00F3026D" w:rsidRDefault="00EE7DC0" w:rsidP="00243998">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EE7DC0" w:rsidRPr="00F3026D" w:rsidRDefault="00EE7DC0" w:rsidP="00243998">
            <w:pPr>
              <w:spacing w:line="276" w:lineRule="auto"/>
              <w:ind w:right="153" w:firstLine="0"/>
              <w:jc w:val="left"/>
              <w:rPr>
                <w:b/>
                <w:sz w:val="24"/>
                <w:szCs w:val="24"/>
                <w:lang w:eastAsia="en-US"/>
              </w:rPr>
            </w:pPr>
          </w:p>
        </w:tc>
        <w:tc>
          <w:tcPr>
            <w:tcW w:w="5811" w:type="dxa"/>
          </w:tcPr>
          <w:p w:rsidR="00EE7DC0" w:rsidRPr="00807B36" w:rsidRDefault="00EE7DC0" w:rsidP="00243998">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EE7DC0" w:rsidRPr="008261F5" w:rsidRDefault="00EE7DC0" w:rsidP="00243998">
            <w:pPr>
              <w:autoSpaceDE w:val="0"/>
              <w:autoSpaceDN w:val="0"/>
              <w:adjustRightInd w:val="0"/>
              <w:spacing w:line="276" w:lineRule="auto"/>
              <w:ind w:firstLine="0"/>
              <w:jc w:val="left"/>
              <w:rPr>
                <w:i/>
                <w:sz w:val="24"/>
                <w:szCs w:val="24"/>
                <w:lang w:eastAsia="en-US"/>
              </w:rPr>
            </w:pPr>
            <w:r>
              <w:rPr>
                <w:color w:val="000000"/>
                <w:sz w:val="24"/>
                <w:szCs w:val="24"/>
              </w:rPr>
              <w:t>Филиал «</w:t>
            </w:r>
            <w:r w:rsidR="001351D1">
              <w:rPr>
                <w:color w:val="000000"/>
                <w:sz w:val="24"/>
                <w:szCs w:val="24"/>
              </w:rPr>
              <w:t>Сургутская ГРЭС-2</w:t>
            </w:r>
            <w:r>
              <w:rPr>
                <w:color w:val="000000"/>
                <w:sz w:val="24"/>
                <w:szCs w:val="24"/>
              </w:rPr>
              <w:t>» ПАО «</w:t>
            </w:r>
            <w:proofErr w:type="spellStart"/>
            <w:r>
              <w:rPr>
                <w:color w:val="000000"/>
                <w:sz w:val="24"/>
                <w:szCs w:val="24"/>
              </w:rPr>
              <w:t>Юнипро</w:t>
            </w:r>
            <w:proofErr w:type="spellEnd"/>
            <w:r>
              <w:rPr>
                <w:color w:val="000000"/>
                <w:sz w:val="24"/>
                <w:szCs w:val="24"/>
              </w:rPr>
              <w:t xml:space="preserve">» </w:t>
            </w:r>
            <w:r w:rsidRPr="008261F5">
              <w:rPr>
                <w:sz w:val="24"/>
                <w:szCs w:val="24"/>
                <w:lang w:eastAsia="en-US"/>
              </w:rPr>
              <w:t>Сотрудник подразделения закупок:</w:t>
            </w:r>
            <w:r>
              <w:rPr>
                <w:sz w:val="24"/>
                <w:szCs w:val="24"/>
                <w:lang w:eastAsia="en-US"/>
              </w:rPr>
              <w:t xml:space="preserve"> </w:t>
            </w:r>
            <w:r w:rsidR="001351D1">
              <w:rPr>
                <w:sz w:val="24"/>
                <w:szCs w:val="24"/>
                <w:lang w:eastAsia="en-US"/>
              </w:rPr>
              <w:t>Иваненко Т.В.</w:t>
            </w:r>
          </w:p>
          <w:p w:rsidR="00EE7DC0" w:rsidRPr="00885FDB" w:rsidRDefault="00EE7DC0" w:rsidP="00243998">
            <w:pPr>
              <w:shd w:val="clear" w:color="auto" w:fill="FFFFFF"/>
              <w:spacing w:line="240" w:lineRule="auto"/>
              <w:ind w:firstLine="0"/>
              <w:rPr>
                <w:rStyle w:val="af2"/>
              </w:rPr>
            </w:pPr>
            <w:r>
              <w:rPr>
                <w:sz w:val="24"/>
                <w:szCs w:val="24"/>
                <w:lang w:eastAsia="en-US"/>
              </w:rPr>
              <w:t>адрес электронной </w:t>
            </w:r>
            <w:r w:rsidRPr="00F3026D">
              <w:rPr>
                <w:sz w:val="24"/>
                <w:szCs w:val="24"/>
                <w:lang w:eastAsia="en-US"/>
              </w:rPr>
              <w:t>почты:</w:t>
            </w:r>
            <w:r>
              <w:rPr>
                <w:sz w:val="24"/>
                <w:szCs w:val="24"/>
                <w:lang w:eastAsia="en-US"/>
              </w:rPr>
              <w:t xml:space="preserve"> </w:t>
            </w:r>
            <w:hyperlink r:id="rId10" w:history="1">
              <w:r w:rsidR="001351D1" w:rsidRPr="002E61A2">
                <w:rPr>
                  <w:rStyle w:val="af2"/>
                  <w:sz w:val="24"/>
                  <w:szCs w:val="24"/>
                  <w:lang w:val="en-US"/>
                </w:rPr>
                <w:t>Ivanenko</w:t>
              </w:r>
              <w:r w:rsidR="001351D1" w:rsidRPr="001351D1">
                <w:rPr>
                  <w:rStyle w:val="af2"/>
                  <w:sz w:val="24"/>
                  <w:szCs w:val="24"/>
                </w:rPr>
                <w:t>_</w:t>
              </w:r>
              <w:r w:rsidR="001351D1" w:rsidRPr="002E61A2">
                <w:rPr>
                  <w:rStyle w:val="af2"/>
                  <w:sz w:val="24"/>
                  <w:szCs w:val="24"/>
                  <w:lang w:val="en-US"/>
                </w:rPr>
                <w:t>T</w:t>
              </w:r>
              <w:r w:rsidR="001351D1" w:rsidRPr="002E61A2">
                <w:rPr>
                  <w:rStyle w:val="af2"/>
                  <w:sz w:val="24"/>
                  <w:szCs w:val="24"/>
                </w:rPr>
                <w:t>@</w:t>
              </w:r>
            </w:hyperlink>
            <w:r w:rsidRPr="00885FDB">
              <w:rPr>
                <w:rStyle w:val="af2"/>
                <w:sz w:val="24"/>
                <w:szCs w:val="24"/>
              </w:rPr>
              <w:t>unipro.energy</w:t>
            </w:r>
          </w:p>
          <w:p w:rsidR="00EE7DC0" w:rsidRPr="001351D1" w:rsidRDefault="00EE7DC0" w:rsidP="001351D1">
            <w:pPr>
              <w:shd w:val="clear" w:color="auto" w:fill="FFFFFF"/>
              <w:spacing w:line="240" w:lineRule="auto"/>
              <w:ind w:firstLine="0"/>
              <w:rPr>
                <w:sz w:val="24"/>
                <w:szCs w:val="24"/>
                <w:lang w:val="en-US" w:eastAsia="en-US"/>
              </w:rPr>
            </w:pPr>
            <w:r w:rsidRPr="00F3026D">
              <w:rPr>
                <w:sz w:val="24"/>
                <w:szCs w:val="24"/>
                <w:lang w:eastAsia="en-US"/>
              </w:rPr>
              <w:t xml:space="preserve">номер контактного телефона: </w:t>
            </w:r>
            <w:r w:rsidR="001351D1">
              <w:rPr>
                <w:sz w:val="24"/>
                <w:szCs w:val="24"/>
                <w:lang w:val="en-US" w:eastAsia="en-US"/>
              </w:rPr>
              <w:t xml:space="preserve">+7 </w:t>
            </w:r>
            <w:r>
              <w:rPr>
                <w:sz w:val="24"/>
                <w:szCs w:val="24"/>
                <w:lang w:eastAsia="en-US"/>
              </w:rPr>
              <w:t>(</w:t>
            </w:r>
            <w:r w:rsidR="001351D1">
              <w:rPr>
                <w:sz w:val="24"/>
                <w:szCs w:val="24"/>
                <w:lang w:val="en-US" w:eastAsia="en-US"/>
              </w:rPr>
              <w:t>3462</w:t>
            </w:r>
            <w:r>
              <w:rPr>
                <w:sz w:val="24"/>
                <w:szCs w:val="24"/>
                <w:lang w:eastAsia="en-US"/>
              </w:rPr>
              <w:t>)</w:t>
            </w:r>
            <w:r w:rsidR="001351D1">
              <w:rPr>
                <w:sz w:val="24"/>
                <w:szCs w:val="24"/>
                <w:lang w:val="en-US" w:eastAsia="en-US"/>
              </w:rPr>
              <w:t xml:space="preserve"> 38-14-12</w:t>
            </w:r>
          </w:p>
        </w:tc>
      </w:tr>
      <w:tr w:rsidR="00B73132" w:rsidRPr="00F3026D" w:rsidTr="00243998">
        <w:trPr>
          <w:trHeight w:val="1773"/>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243998">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1" w:history="1">
              <w:proofErr w:type="gramStart"/>
              <w:r w:rsidR="00C610E0" w:rsidRPr="00867916">
                <w:rPr>
                  <w:rStyle w:val="af2"/>
                  <w:spacing w:val="-6"/>
                  <w:sz w:val="24"/>
                  <w:szCs w:val="24"/>
                </w:rPr>
                <w:t>http://www.unipro.energy/purchase/announcement/</w:t>
              </w:r>
            </w:hyperlink>
            <w:r w:rsidR="00C610E0" w:rsidRPr="00C610E0">
              <w:rPr>
                <w:spacing w:val="-6"/>
                <w:sz w:val="24"/>
                <w:szCs w:val="24"/>
              </w:rPr>
              <w:t xml:space="preserve"> </w:t>
            </w:r>
            <w:r w:rsidRPr="008261F5">
              <w:rPr>
                <w:i/>
                <w:sz w:val="24"/>
                <w:szCs w:val="24"/>
                <w:lang w:eastAsia="en-US"/>
              </w:rPr>
              <w:t>)</w:t>
            </w:r>
            <w:proofErr w:type="gramEnd"/>
          </w:p>
          <w:p w:rsidR="00B73132" w:rsidRPr="00F3026D" w:rsidRDefault="00B73132" w:rsidP="00EE37DE">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sidRPr="00D6612D">
              <w:rPr>
                <w:sz w:val="24"/>
                <w:szCs w:val="24"/>
                <w:lang w:eastAsia="en-US"/>
              </w:rPr>
              <w:t xml:space="preserve">: </w:t>
            </w:r>
            <w:r w:rsidR="00D6612D" w:rsidRPr="000302DE">
              <w:rPr>
                <w:b/>
                <w:sz w:val="24"/>
                <w:szCs w:val="24"/>
                <w:lang w:eastAsia="en-US"/>
              </w:rPr>
              <w:t>0</w:t>
            </w:r>
            <w:r w:rsidR="00DF4A80" w:rsidRPr="000302DE">
              <w:rPr>
                <w:b/>
                <w:sz w:val="24"/>
                <w:szCs w:val="24"/>
                <w:lang w:eastAsia="en-US"/>
              </w:rPr>
              <w:t>6.1</w:t>
            </w:r>
            <w:r w:rsidR="00EE37DE" w:rsidRPr="000302DE">
              <w:rPr>
                <w:b/>
                <w:sz w:val="24"/>
                <w:szCs w:val="24"/>
                <w:lang w:eastAsia="en-US"/>
              </w:rPr>
              <w:t>1</w:t>
            </w:r>
            <w:r w:rsidRPr="000302DE">
              <w:rPr>
                <w:b/>
                <w:sz w:val="24"/>
                <w:szCs w:val="24"/>
                <w:lang w:eastAsia="en-US"/>
              </w:rPr>
              <w:t>.201</w:t>
            </w:r>
            <w:r w:rsidR="00EE37DE" w:rsidRPr="000302DE">
              <w:rPr>
                <w:b/>
                <w:sz w:val="24"/>
                <w:szCs w:val="24"/>
                <w:lang w:eastAsia="en-US"/>
              </w:rPr>
              <w:t>8</w:t>
            </w:r>
            <w:r w:rsidRPr="000302DE">
              <w:rPr>
                <w:b/>
                <w:sz w:val="24"/>
                <w:szCs w:val="24"/>
                <w:lang w:eastAsia="en-US"/>
              </w:rPr>
              <w:t>г.</w:t>
            </w:r>
          </w:p>
        </w:tc>
      </w:tr>
      <w:tr w:rsidR="00CA4DFA" w:rsidRPr="00F3026D" w:rsidTr="00243998">
        <w:trPr>
          <w:trHeight w:val="152"/>
        </w:trPr>
        <w:tc>
          <w:tcPr>
            <w:tcW w:w="498" w:type="dxa"/>
          </w:tcPr>
          <w:p w:rsidR="00CA4DFA" w:rsidRPr="00F3026D" w:rsidRDefault="00CA4DFA" w:rsidP="00243998">
            <w:pPr>
              <w:numPr>
                <w:ilvl w:val="0"/>
                <w:numId w:val="31"/>
              </w:numPr>
              <w:tabs>
                <w:tab w:val="num" w:pos="786"/>
              </w:tabs>
              <w:spacing w:line="276" w:lineRule="auto"/>
              <w:ind w:left="540" w:hanging="540"/>
              <w:jc w:val="left"/>
              <w:rPr>
                <w:sz w:val="24"/>
                <w:szCs w:val="24"/>
              </w:rPr>
            </w:pPr>
          </w:p>
        </w:tc>
        <w:tc>
          <w:tcPr>
            <w:tcW w:w="3969" w:type="dxa"/>
          </w:tcPr>
          <w:p w:rsidR="00CA4DFA" w:rsidRPr="00F3026D" w:rsidRDefault="00CA4DFA" w:rsidP="00243998">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E64A2C" w:rsidRPr="00527CDB" w:rsidRDefault="00CA4DFA" w:rsidP="00E64A2C">
            <w:pPr>
              <w:spacing w:line="276" w:lineRule="auto"/>
              <w:ind w:right="153" w:firstLine="0"/>
              <w:jc w:val="left"/>
              <w:rPr>
                <w:color w:val="FF0000"/>
                <w:sz w:val="24"/>
                <w:szCs w:val="24"/>
                <w:lang w:eastAsia="en-US"/>
              </w:rPr>
            </w:pPr>
            <w:r w:rsidRPr="00F3026D">
              <w:rPr>
                <w:b/>
                <w:sz w:val="24"/>
                <w:szCs w:val="24"/>
                <w:lang w:eastAsia="en-US"/>
              </w:rPr>
              <w:t>Да</w:t>
            </w:r>
            <w:r>
              <w:rPr>
                <w:b/>
                <w:sz w:val="24"/>
                <w:szCs w:val="24"/>
                <w:lang w:eastAsia="en-US"/>
              </w:rPr>
              <w:t xml:space="preserve">та окончания приема </w:t>
            </w:r>
            <w:proofErr w:type="gramStart"/>
            <w:r>
              <w:rPr>
                <w:b/>
                <w:sz w:val="24"/>
                <w:szCs w:val="24"/>
                <w:lang w:eastAsia="en-US"/>
              </w:rPr>
              <w:t>Предложения</w:t>
            </w:r>
            <w:r w:rsidRPr="00F3026D">
              <w:rPr>
                <w:b/>
                <w:sz w:val="24"/>
                <w:szCs w:val="24"/>
                <w:lang w:eastAsia="en-US"/>
              </w:rPr>
              <w:t>:</w:t>
            </w:r>
            <w:r w:rsidRPr="00F3026D">
              <w:rPr>
                <w:sz w:val="24"/>
                <w:szCs w:val="24"/>
                <w:lang w:eastAsia="en-US"/>
              </w:rPr>
              <w:t xml:space="preserve">   </w:t>
            </w:r>
            <w:proofErr w:type="gramEnd"/>
            <w:r w:rsidRPr="00F3026D">
              <w:rPr>
                <w:sz w:val="24"/>
                <w:szCs w:val="24"/>
                <w:lang w:eastAsia="en-US"/>
              </w:rPr>
              <w:t xml:space="preserve">                                     </w:t>
            </w:r>
            <w:r w:rsidR="00E64A2C" w:rsidRPr="00E64A2C">
              <w:rPr>
                <w:sz w:val="24"/>
                <w:szCs w:val="24"/>
                <w:lang w:eastAsia="en-US"/>
              </w:rPr>
              <w:t>до 16:00 час. местного времени Организатора (часовой пояс 3, MSK+2</w:t>
            </w:r>
            <w:r w:rsidR="00E64A2C" w:rsidRPr="000302DE">
              <w:rPr>
                <w:sz w:val="24"/>
                <w:szCs w:val="24"/>
                <w:lang w:eastAsia="en-US"/>
              </w:rPr>
              <w:t xml:space="preserve">)   </w:t>
            </w:r>
            <w:r w:rsidR="00E64A2C" w:rsidRPr="000302DE">
              <w:rPr>
                <w:b/>
                <w:sz w:val="24"/>
                <w:szCs w:val="24"/>
                <w:lang w:eastAsia="en-US"/>
              </w:rPr>
              <w:t>«</w:t>
            </w:r>
            <w:r w:rsidR="00D6612D" w:rsidRPr="000302DE">
              <w:rPr>
                <w:b/>
                <w:sz w:val="24"/>
                <w:szCs w:val="24"/>
                <w:lang w:eastAsia="en-US"/>
              </w:rPr>
              <w:t>1</w:t>
            </w:r>
            <w:r w:rsidR="000302DE" w:rsidRPr="000302DE">
              <w:rPr>
                <w:b/>
                <w:sz w:val="24"/>
                <w:szCs w:val="24"/>
                <w:lang w:eastAsia="en-US"/>
              </w:rPr>
              <w:t>4</w:t>
            </w:r>
            <w:r w:rsidR="00E64A2C" w:rsidRPr="000302DE">
              <w:rPr>
                <w:b/>
                <w:sz w:val="24"/>
                <w:szCs w:val="24"/>
                <w:lang w:eastAsia="en-US"/>
              </w:rPr>
              <w:t xml:space="preserve">» </w:t>
            </w:r>
            <w:r w:rsidR="000302DE" w:rsidRPr="000302DE">
              <w:rPr>
                <w:b/>
                <w:sz w:val="24"/>
                <w:szCs w:val="24"/>
                <w:lang w:eastAsia="en-US"/>
              </w:rPr>
              <w:t>ноября</w:t>
            </w:r>
            <w:r w:rsidR="00E64A2C" w:rsidRPr="000302DE">
              <w:rPr>
                <w:b/>
                <w:sz w:val="24"/>
                <w:szCs w:val="24"/>
                <w:lang w:eastAsia="en-US"/>
              </w:rPr>
              <w:t xml:space="preserve"> 201</w:t>
            </w:r>
            <w:r w:rsidR="000302DE" w:rsidRPr="000302DE">
              <w:rPr>
                <w:b/>
                <w:sz w:val="24"/>
                <w:szCs w:val="24"/>
                <w:lang w:eastAsia="en-US"/>
              </w:rPr>
              <w:t>8</w:t>
            </w:r>
            <w:r w:rsidR="00E64A2C" w:rsidRPr="000302DE">
              <w:rPr>
                <w:b/>
                <w:sz w:val="24"/>
                <w:szCs w:val="24"/>
                <w:lang w:eastAsia="en-US"/>
              </w:rPr>
              <w:t>г.</w:t>
            </w:r>
          </w:p>
          <w:p w:rsidR="00E64A2C" w:rsidRPr="00E64A2C" w:rsidRDefault="00E64A2C" w:rsidP="00E64A2C">
            <w:pPr>
              <w:spacing w:line="276" w:lineRule="auto"/>
              <w:ind w:right="153" w:firstLine="0"/>
              <w:jc w:val="left"/>
              <w:rPr>
                <w:sz w:val="24"/>
                <w:szCs w:val="24"/>
                <w:lang w:eastAsia="en-US"/>
              </w:rPr>
            </w:pPr>
          </w:p>
          <w:p w:rsidR="00E64A2C" w:rsidRDefault="00E64A2C" w:rsidP="00E64A2C">
            <w:pPr>
              <w:spacing w:line="276" w:lineRule="auto"/>
              <w:ind w:right="153" w:firstLine="0"/>
              <w:jc w:val="left"/>
              <w:rPr>
                <w:sz w:val="24"/>
                <w:szCs w:val="24"/>
                <w:lang w:eastAsia="en-US"/>
              </w:rPr>
            </w:pPr>
            <w:r w:rsidRPr="00E64A2C">
              <w:rPr>
                <w:sz w:val="24"/>
                <w:szCs w:val="24"/>
                <w:lang w:eastAsia="en-US"/>
              </w:rPr>
              <w:t>*Организатор имеет право продлить срок окончания приема Предложений.</w:t>
            </w:r>
          </w:p>
          <w:p w:rsidR="00E64A2C" w:rsidRPr="00E64A2C" w:rsidRDefault="00E64A2C" w:rsidP="00E64A2C">
            <w:pPr>
              <w:spacing w:line="276" w:lineRule="auto"/>
              <w:ind w:right="153" w:firstLine="0"/>
              <w:jc w:val="left"/>
              <w:rPr>
                <w:sz w:val="24"/>
                <w:szCs w:val="24"/>
                <w:lang w:eastAsia="en-US"/>
              </w:rPr>
            </w:pPr>
          </w:p>
          <w:p w:rsidR="00E64A2C" w:rsidRPr="00E64A2C" w:rsidRDefault="00E64A2C" w:rsidP="00E64A2C">
            <w:pPr>
              <w:spacing w:line="276" w:lineRule="auto"/>
              <w:ind w:right="153" w:firstLine="0"/>
              <w:jc w:val="left"/>
              <w:rPr>
                <w:sz w:val="24"/>
                <w:szCs w:val="24"/>
                <w:lang w:eastAsia="en-US"/>
              </w:rPr>
            </w:pPr>
            <w:r w:rsidRPr="00E64A2C">
              <w:rPr>
                <w:sz w:val="24"/>
                <w:szCs w:val="24"/>
                <w:lang w:eastAsia="en-US"/>
              </w:rPr>
              <w:t xml:space="preserve">Форма подачи Предложения: на бумажном носителе или в электронном виде в доступных для чтения форматах на адрес Surgut_gres-2@unipro.energy, скан. </w:t>
            </w:r>
            <w:proofErr w:type="gramStart"/>
            <w:r w:rsidRPr="00E64A2C">
              <w:rPr>
                <w:sz w:val="24"/>
                <w:szCs w:val="24"/>
                <w:lang w:eastAsia="en-US"/>
              </w:rPr>
              <w:t>копию  продублировать</w:t>
            </w:r>
            <w:proofErr w:type="gramEnd"/>
            <w:r w:rsidRPr="00E64A2C">
              <w:rPr>
                <w:sz w:val="24"/>
                <w:szCs w:val="24"/>
                <w:lang w:eastAsia="en-US"/>
              </w:rPr>
              <w:t xml:space="preserve"> на эл. адрес </w:t>
            </w:r>
            <w:proofErr w:type="spellStart"/>
            <w:r w:rsidRPr="00E64A2C">
              <w:rPr>
                <w:sz w:val="24"/>
                <w:szCs w:val="24"/>
                <w:lang w:eastAsia="en-US"/>
              </w:rPr>
              <w:t>Ivanenko_T@unipro.energy</w:t>
            </w:r>
            <w:proofErr w:type="spellEnd"/>
          </w:p>
          <w:p w:rsidR="00FF2480" w:rsidRPr="009457BF" w:rsidRDefault="00E64A2C" w:rsidP="00E64A2C">
            <w:pPr>
              <w:shd w:val="clear" w:color="auto" w:fill="FFFFFF"/>
              <w:spacing w:line="240" w:lineRule="auto"/>
              <w:ind w:firstLine="0"/>
              <w:rPr>
                <w:i/>
                <w:color w:val="0000FF"/>
                <w:u w:val="single"/>
              </w:rPr>
            </w:pPr>
            <w:r w:rsidRPr="00E64A2C">
              <w:rPr>
                <w:sz w:val="24"/>
                <w:szCs w:val="24"/>
                <w:lang w:eastAsia="en-US"/>
              </w:rPr>
              <w:lastRenderedPageBreak/>
              <w:t xml:space="preserve">Место/адрес приема предложений: 628406, Российская федерация, Тюменская область, Ханты-Мансийский автономный округ-Югра, город Сургут, улица </w:t>
            </w:r>
            <w:proofErr w:type="spellStart"/>
            <w:r w:rsidRPr="00E64A2C">
              <w:rPr>
                <w:sz w:val="24"/>
                <w:szCs w:val="24"/>
                <w:lang w:eastAsia="en-US"/>
              </w:rPr>
              <w:t>Энергостроителей</w:t>
            </w:r>
            <w:proofErr w:type="spellEnd"/>
            <w:r w:rsidRPr="00E64A2C">
              <w:rPr>
                <w:sz w:val="24"/>
                <w:szCs w:val="24"/>
                <w:lang w:eastAsia="en-US"/>
              </w:rPr>
              <w:t>, д.23, сооружение 34</w:t>
            </w:r>
          </w:p>
        </w:tc>
      </w:tr>
      <w:tr w:rsidR="0099569E" w:rsidRPr="00F3026D" w:rsidTr="00243998">
        <w:trPr>
          <w:trHeight w:val="152"/>
        </w:trPr>
        <w:tc>
          <w:tcPr>
            <w:tcW w:w="498" w:type="dxa"/>
          </w:tcPr>
          <w:p w:rsidR="0099569E" w:rsidRPr="00F3026D" w:rsidRDefault="0099569E" w:rsidP="00243998">
            <w:pPr>
              <w:numPr>
                <w:ilvl w:val="0"/>
                <w:numId w:val="31"/>
              </w:numPr>
              <w:tabs>
                <w:tab w:val="num" w:pos="786"/>
              </w:tabs>
              <w:spacing w:line="276" w:lineRule="auto"/>
              <w:ind w:left="540" w:hanging="540"/>
              <w:jc w:val="left"/>
              <w:rPr>
                <w:sz w:val="24"/>
                <w:szCs w:val="24"/>
              </w:rPr>
            </w:pPr>
          </w:p>
        </w:tc>
        <w:tc>
          <w:tcPr>
            <w:tcW w:w="3969" w:type="dxa"/>
          </w:tcPr>
          <w:p w:rsidR="0099569E" w:rsidRPr="00F3026D" w:rsidRDefault="0099569E" w:rsidP="00243998">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99569E" w:rsidRPr="0075282E" w:rsidRDefault="0099569E" w:rsidP="00243998">
            <w:pPr>
              <w:tabs>
                <w:tab w:val="left" w:pos="0"/>
              </w:tabs>
              <w:spacing w:line="276" w:lineRule="auto"/>
              <w:ind w:right="153" w:firstLine="0"/>
              <w:jc w:val="left"/>
              <w:rPr>
                <w:b/>
                <w:sz w:val="24"/>
                <w:szCs w:val="24"/>
                <w:lang w:eastAsia="en-US"/>
              </w:rPr>
            </w:pPr>
            <w:r w:rsidRPr="0075282E">
              <w:rPr>
                <w:sz w:val="24"/>
                <w:szCs w:val="24"/>
                <w:lang w:eastAsia="en-US"/>
              </w:rPr>
              <w:t xml:space="preserve">В соответствии с приложением №2 «Технические требования»   </w:t>
            </w:r>
          </w:p>
          <w:p w:rsidR="0099569E" w:rsidRPr="00F3026D" w:rsidRDefault="0099569E" w:rsidP="00243998">
            <w:pPr>
              <w:tabs>
                <w:tab w:val="left" w:pos="0"/>
              </w:tabs>
              <w:spacing w:line="276" w:lineRule="auto"/>
              <w:ind w:left="134" w:right="153" w:firstLine="27"/>
              <w:jc w:val="left"/>
              <w:rPr>
                <w:i/>
                <w:sz w:val="24"/>
                <w:szCs w:val="24"/>
                <w:lang w:eastAsia="en-US"/>
              </w:rPr>
            </w:pPr>
          </w:p>
        </w:tc>
      </w:tr>
      <w:tr w:rsidR="00B73132" w:rsidRPr="00F3026D" w:rsidTr="00243998">
        <w:trPr>
          <w:trHeight w:val="24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Pr="0075282E" w:rsidRDefault="00B73132" w:rsidP="00243998">
            <w:pPr>
              <w:tabs>
                <w:tab w:val="left" w:pos="2410"/>
              </w:tabs>
              <w:spacing w:line="240" w:lineRule="auto"/>
              <w:ind w:firstLine="0"/>
              <w:rPr>
                <w:sz w:val="24"/>
                <w:szCs w:val="24"/>
              </w:rPr>
            </w:pPr>
            <w:r w:rsidRPr="0075282E">
              <w:rPr>
                <w:b/>
                <w:bCs/>
                <w:sz w:val="24"/>
                <w:szCs w:val="24"/>
              </w:rPr>
              <w:t>Место доставки:</w:t>
            </w:r>
            <w:r w:rsidRPr="0075282E">
              <w:rPr>
                <w:bCs/>
                <w:sz w:val="24"/>
                <w:szCs w:val="24"/>
              </w:rPr>
              <w:t xml:space="preserve"> </w:t>
            </w:r>
            <w:r w:rsidR="00E64A2C" w:rsidRPr="0075282E">
              <w:rPr>
                <w:bCs/>
                <w:sz w:val="24"/>
                <w:szCs w:val="24"/>
              </w:rPr>
              <w:t xml:space="preserve">филиал </w:t>
            </w:r>
            <w:r w:rsidR="00E64A2C" w:rsidRPr="0075282E">
              <w:rPr>
                <w:sz w:val="24"/>
                <w:szCs w:val="24"/>
              </w:rPr>
              <w:t>«Сургутская ГРЭС-2</w:t>
            </w:r>
            <w:r w:rsidRPr="0075282E">
              <w:rPr>
                <w:sz w:val="24"/>
                <w:szCs w:val="24"/>
              </w:rPr>
              <w:t xml:space="preserve">» </w:t>
            </w:r>
            <w:r w:rsidR="00C610E0" w:rsidRPr="0075282E">
              <w:rPr>
                <w:sz w:val="24"/>
                <w:szCs w:val="24"/>
              </w:rPr>
              <w:t>ПАО «</w:t>
            </w:r>
            <w:proofErr w:type="spellStart"/>
            <w:r w:rsidR="00C610E0" w:rsidRPr="0075282E">
              <w:rPr>
                <w:sz w:val="24"/>
                <w:szCs w:val="24"/>
              </w:rPr>
              <w:t>Юнипро</w:t>
            </w:r>
            <w:proofErr w:type="spellEnd"/>
            <w:r w:rsidR="00C610E0" w:rsidRPr="0075282E">
              <w:rPr>
                <w:sz w:val="24"/>
                <w:szCs w:val="24"/>
              </w:rPr>
              <w:t>»</w:t>
            </w:r>
            <w:r w:rsidR="00E64A2C" w:rsidRPr="0075282E">
              <w:rPr>
                <w:sz w:val="24"/>
                <w:szCs w:val="24"/>
              </w:rPr>
              <w:t xml:space="preserve"> Филиал «Сургутская ГРЭС-2» ПАО «</w:t>
            </w:r>
            <w:proofErr w:type="spellStart"/>
            <w:r w:rsidR="00E64A2C" w:rsidRPr="0075282E">
              <w:rPr>
                <w:sz w:val="24"/>
                <w:szCs w:val="24"/>
              </w:rPr>
              <w:t>Юнипро</w:t>
            </w:r>
            <w:proofErr w:type="spellEnd"/>
            <w:r w:rsidR="00E64A2C" w:rsidRPr="0075282E">
              <w:rPr>
                <w:sz w:val="24"/>
                <w:szCs w:val="24"/>
              </w:rPr>
              <w:t xml:space="preserve">», 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r w:rsidRPr="0075282E">
              <w:rPr>
                <w:color w:val="000000"/>
                <w:sz w:val="24"/>
                <w:szCs w:val="24"/>
              </w:rPr>
              <w:t xml:space="preserve"> </w:t>
            </w:r>
            <w:r w:rsidRPr="0075282E">
              <w:rPr>
                <w:b/>
                <w:color w:val="000000"/>
                <w:sz w:val="24"/>
                <w:szCs w:val="24"/>
                <w:shd w:val="clear" w:color="auto" w:fill="FFFFFF" w:themeFill="background1"/>
              </w:rPr>
              <w:t>Автотранспортом:</w:t>
            </w:r>
            <w:r w:rsidRPr="0075282E">
              <w:rPr>
                <w:color w:val="000000"/>
                <w:sz w:val="24"/>
                <w:szCs w:val="24"/>
              </w:rPr>
              <w:t xml:space="preserve"> </w:t>
            </w:r>
            <w:r w:rsidRPr="0075282E">
              <w:rPr>
                <w:sz w:val="24"/>
                <w:szCs w:val="24"/>
              </w:rPr>
              <w:t xml:space="preserve">Поставщика за счет средств Поставщика до склада Покупателя. </w:t>
            </w:r>
          </w:p>
          <w:p w:rsidR="00B73132" w:rsidRPr="0075282E" w:rsidRDefault="00B73132" w:rsidP="002C0AA7">
            <w:pPr>
              <w:tabs>
                <w:tab w:val="left" w:pos="2410"/>
              </w:tabs>
              <w:spacing w:line="240" w:lineRule="auto"/>
              <w:ind w:firstLine="0"/>
              <w:rPr>
                <w:sz w:val="24"/>
                <w:szCs w:val="24"/>
                <w:lang w:eastAsia="en-US"/>
              </w:rPr>
            </w:pPr>
            <w:r w:rsidRPr="0075282E">
              <w:rPr>
                <w:sz w:val="24"/>
                <w:szCs w:val="24"/>
              </w:rPr>
              <w:t xml:space="preserve">Адрес доставки: </w:t>
            </w:r>
            <w:r w:rsidR="00E64A2C" w:rsidRPr="0075282E">
              <w:rPr>
                <w:sz w:val="24"/>
                <w:szCs w:val="24"/>
              </w:rPr>
              <w:t xml:space="preserve">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p>
        </w:tc>
      </w:tr>
      <w:tr w:rsidR="00B73132" w:rsidRPr="004A7232"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75282E" w:rsidRDefault="00B73132" w:rsidP="00243998">
            <w:pPr>
              <w:tabs>
                <w:tab w:val="left" w:pos="2410"/>
              </w:tabs>
              <w:spacing w:line="240" w:lineRule="auto"/>
              <w:ind w:firstLine="0"/>
              <w:rPr>
                <w:sz w:val="24"/>
                <w:szCs w:val="24"/>
              </w:rPr>
            </w:pPr>
            <w:r w:rsidRPr="0075282E">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75282E" w:rsidRDefault="00B73132" w:rsidP="00243998">
            <w:pPr>
              <w:pStyle w:val="afffa"/>
              <w:tabs>
                <w:tab w:val="left" w:pos="0"/>
                <w:tab w:val="left" w:pos="2410"/>
              </w:tabs>
              <w:ind w:left="0" w:right="-11"/>
              <w:contextualSpacing/>
              <w:jc w:val="both"/>
              <w:rPr>
                <w:snapToGrid w:val="0"/>
              </w:rPr>
            </w:pPr>
          </w:p>
        </w:tc>
      </w:tr>
      <w:tr w:rsidR="00B73132" w:rsidRPr="00F3026D" w:rsidTr="00243998">
        <w:trPr>
          <w:trHeight w:val="286"/>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243998">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EE37DE" w:rsidRDefault="00EE37DE" w:rsidP="00243998">
            <w:pPr>
              <w:tabs>
                <w:tab w:val="left" w:pos="0"/>
              </w:tabs>
              <w:autoSpaceDE w:val="0"/>
              <w:autoSpaceDN w:val="0"/>
              <w:adjustRightInd w:val="0"/>
              <w:spacing w:line="276" w:lineRule="auto"/>
              <w:ind w:left="540" w:right="-72" w:hanging="540"/>
              <w:jc w:val="left"/>
              <w:rPr>
                <w:sz w:val="24"/>
                <w:szCs w:val="24"/>
                <w:lang w:eastAsia="en-US"/>
              </w:rPr>
            </w:pPr>
            <w:r w:rsidRPr="00EE37DE">
              <w:rPr>
                <w:sz w:val="24"/>
                <w:szCs w:val="24"/>
              </w:rPr>
              <w:t xml:space="preserve">2 </w:t>
            </w:r>
            <w:r w:rsidR="00B73132" w:rsidRPr="00EE37DE">
              <w:rPr>
                <w:sz w:val="24"/>
                <w:szCs w:val="24"/>
              </w:rPr>
              <w:t>(</w:t>
            </w:r>
            <w:r w:rsidRPr="00EE37DE">
              <w:rPr>
                <w:sz w:val="24"/>
                <w:szCs w:val="24"/>
              </w:rPr>
              <w:t>два</w:t>
            </w:r>
            <w:r w:rsidR="00B73132" w:rsidRPr="00EE37DE">
              <w:rPr>
                <w:sz w:val="24"/>
                <w:szCs w:val="24"/>
              </w:rPr>
              <w:t>)</w:t>
            </w:r>
          </w:p>
          <w:p w:rsidR="00B73132" w:rsidRPr="004A7232" w:rsidRDefault="00B73132" w:rsidP="00243998">
            <w:pPr>
              <w:tabs>
                <w:tab w:val="left" w:pos="0"/>
              </w:tabs>
              <w:spacing w:line="276" w:lineRule="auto"/>
              <w:ind w:left="540" w:right="153" w:hanging="540"/>
              <w:jc w:val="left"/>
              <w:rPr>
                <w:sz w:val="24"/>
                <w:szCs w:val="24"/>
              </w:rPr>
            </w:pP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243998">
            <w:pPr>
              <w:tabs>
                <w:tab w:val="left" w:pos="0"/>
              </w:tabs>
              <w:spacing w:line="276" w:lineRule="auto"/>
              <w:ind w:left="540" w:right="153" w:hanging="540"/>
              <w:rPr>
                <w:sz w:val="24"/>
                <w:szCs w:val="24"/>
              </w:rPr>
            </w:pPr>
            <w:r>
              <w:rPr>
                <w:sz w:val="24"/>
                <w:szCs w:val="24"/>
              </w:rPr>
              <w:t>Рубль</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811" w:type="dxa"/>
          </w:tcPr>
          <w:p w:rsidR="00B73132" w:rsidRPr="00F3026D" w:rsidRDefault="00B73132" w:rsidP="00243998">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243998">
            <w:pPr>
              <w:spacing w:line="240" w:lineRule="auto"/>
              <w:ind w:firstLine="0"/>
              <w:rPr>
                <w:sz w:val="24"/>
                <w:szCs w:val="24"/>
              </w:rPr>
            </w:pP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243998">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w:t>
            </w:r>
            <w:bookmarkStart w:id="4" w:name="_GoBack"/>
            <w:bookmarkEnd w:id="4"/>
            <w:r w:rsidRPr="00A56F5E">
              <w:rPr>
                <w:sz w:val="24"/>
                <w:szCs w:val="24"/>
              </w:rPr>
              <w:t>ению Поставщика.</w:t>
            </w:r>
          </w:p>
          <w:p w:rsidR="00B73132" w:rsidRDefault="00B73132" w:rsidP="00243998">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E64A2C">
            <w:pPr>
              <w:spacing w:line="240" w:lineRule="auto"/>
              <w:ind w:firstLine="0"/>
              <w:rPr>
                <w:sz w:val="24"/>
                <w:szCs w:val="24"/>
              </w:rPr>
            </w:pPr>
            <w:r w:rsidRPr="00E533EB">
              <w:rPr>
                <w:sz w:val="24"/>
                <w:szCs w:val="24"/>
              </w:rPr>
              <w:t>Иметь положительные отзывы о поставляемо</w:t>
            </w:r>
            <w:r w:rsidR="00E64A2C">
              <w:rPr>
                <w:sz w:val="24"/>
                <w:szCs w:val="24"/>
              </w:rPr>
              <w:t>й</w:t>
            </w:r>
            <w:r w:rsidRPr="00E533EB">
              <w:rPr>
                <w:sz w:val="24"/>
                <w:szCs w:val="24"/>
              </w:rPr>
              <w:t xml:space="preserve"> </w:t>
            </w:r>
            <w:r w:rsidR="00E64A2C">
              <w:rPr>
                <w:sz w:val="24"/>
                <w:szCs w:val="24"/>
              </w:rPr>
              <w:t>продукции</w:t>
            </w:r>
            <w:r w:rsidRPr="00E533EB">
              <w:rPr>
                <w:sz w:val="24"/>
                <w:szCs w:val="24"/>
              </w:rPr>
              <w:t xml:space="preserve">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243998">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(приложение №2)</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243998">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243998">
        <w:trPr>
          <w:trHeight w:val="97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AA6839" w:rsidRPr="00E365E9" w:rsidRDefault="00AA6839" w:rsidP="00AA6839">
            <w:pPr>
              <w:pStyle w:val="Times12"/>
              <w:tabs>
                <w:tab w:val="left" w:pos="0"/>
                <w:tab w:val="left" w:pos="1140"/>
              </w:tabs>
              <w:ind w:right="153" w:firstLine="0"/>
              <w:rPr>
                <w:sz w:val="22"/>
              </w:rPr>
            </w:pPr>
            <w:r w:rsidRPr="00E365E9">
              <w:rPr>
                <w:sz w:val="22"/>
              </w:rPr>
              <w:t>Предложение в полном объеме (оферта, включая все приложения к ней, а также документы для аккредитации в базе поставщиков ПАО «</w:t>
            </w:r>
            <w:proofErr w:type="spellStart"/>
            <w:r w:rsidRPr="00E365E9">
              <w:rPr>
                <w:sz w:val="22"/>
              </w:rPr>
              <w:t>Юнипро</w:t>
            </w:r>
            <w:proofErr w:type="spellEnd"/>
            <w:r w:rsidRPr="00E365E9">
              <w:rPr>
                <w:sz w:val="22"/>
              </w:rPr>
              <w:t>» Раздел 2 (Подраздел 2.1)).</w:t>
            </w:r>
          </w:p>
          <w:p w:rsidR="00AA6839" w:rsidRPr="00E365E9" w:rsidRDefault="00AA6839" w:rsidP="00AA6839">
            <w:pPr>
              <w:spacing w:line="240" w:lineRule="auto"/>
              <w:ind w:firstLine="0"/>
              <w:contextualSpacing/>
              <w:rPr>
                <w:bCs/>
                <w:snapToGrid/>
                <w:sz w:val="22"/>
                <w:szCs w:val="22"/>
              </w:rPr>
            </w:pPr>
            <w:r w:rsidRPr="00E365E9">
              <w:rPr>
                <w:bCs/>
                <w:snapToGrid/>
                <w:sz w:val="22"/>
                <w:szCs w:val="22"/>
              </w:rPr>
              <w:t>Для Участника процедуры – резидента РФ предусмотрено обязательное подписание ЭП.</w:t>
            </w:r>
          </w:p>
          <w:p w:rsidR="00AA6839" w:rsidRPr="00E365E9" w:rsidRDefault="00AA6839" w:rsidP="00AA6839">
            <w:pPr>
              <w:spacing w:line="240" w:lineRule="auto"/>
              <w:ind w:firstLine="0"/>
              <w:contextualSpacing/>
              <w:rPr>
                <w:bCs/>
                <w:snapToGrid/>
                <w:sz w:val="22"/>
                <w:szCs w:val="22"/>
              </w:rPr>
            </w:pPr>
          </w:p>
          <w:p w:rsidR="00AA6839" w:rsidRPr="00E365E9" w:rsidRDefault="00AA6839" w:rsidP="00AA6839">
            <w:pPr>
              <w:pStyle w:val="Times12"/>
              <w:tabs>
                <w:tab w:val="left" w:pos="0"/>
                <w:tab w:val="left" w:pos="1140"/>
              </w:tabs>
              <w:ind w:right="153" w:firstLine="0"/>
              <w:rPr>
                <w:sz w:val="22"/>
              </w:rPr>
            </w:pPr>
            <w:r w:rsidRPr="00E365E9">
              <w:rPr>
                <w:b/>
                <w:sz w:val="22"/>
              </w:rPr>
              <w:t>Требования к оформлению документов</w:t>
            </w:r>
            <w:r w:rsidRPr="00E365E9">
              <w:rPr>
                <w:sz w:val="22"/>
              </w:rPr>
              <w:t>:</w:t>
            </w:r>
          </w:p>
          <w:p w:rsidR="00AA6839" w:rsidRPr="00E365E9" w:rsidRDefault="00AA6839" w:rsidP="00AA6839">
            <w:pPr>
              <w:pStyle w:val="afffa"/>
              <w:numPr>
                <w:ilvl w:val="0"/>
                <w:numId w:val="35"/>
              </w:numPr>
              <w:ind w:left="352" w:hanging="352"/>
              <w:contextualSpacing/>
              <w:rPr>
                <w:i/>
                <w:sz w:val="22"/>
                <w:szCs w:val="22"/>
              </w:rPr>
            </w:pPr>
            <w:r w:rsidRPr="00E365E9">
              <w:rPr>
                <w:i/>
                <w:sz w:val="22"/>
                <w:szCs w:val="22"/>
              </w:rPr>
              <w:t xml:space="preserve">формат файлов </w:t>
            </w:r>
            <w:r w:rsidRPr="00E365E9">
              <w:rPr>
                <w:i/>
                <w:sz w:val="22"/>
                <w:szCs w:val="22"/>
                <w:lang w:val="en-US"/>
              </w:rPr>
              <w:t>PDF</w:t>
            </w:r>
            <w:r w:rsidRPr="00E365E9">
              <w:rPr>
                <w:i/>
                <w:sz w:val="22"/>
                <w:szCs w:val="22"/>
              </w:rPr>
              <w:t>;</w:t>
            </w:r>
          </w:p>
          <w:p w:rsidR="00AA6839" w:rsidRPr="00E365E9" w:rsidRDefault="00AA6839" w:rsidP="00AA6839">
            <w:pPr>
              <w:pStyle w:val="afffa"/>
              <w:numPr>
                <w:ilvl w:val="0"/>
                <w:numId w:val="35"/>
              </w:numPr>
              <w:ind w:left="352" w:hanging="352"/>
              <w:contextualSpacing/>
              <w:jc w:val="both"/>
              <w:rPr>
                <w:i/>
                <w:sz w:val="22"/>
                <w:szCs w:val="22"/>
              </w:rPr>
            </w:pPr>
            <w:r w:rsidRPr="00E365E9">
              <w:rPr>
                <w:i/>
                <w:sz w:val="22"/>
                <w:szCs w:val="22"/>
              </w:rPr>
              <w:t>каждый вид документа должен быть поименован в соответствии с содержимым (например, Выписка из ЕГРЮЛ от 01.07.15.</w:t>
            </w:r>
            <w:r w:rsidRPr="00E365E9">
              <w:rPr>
                <w:i/>
                <w:sz w:val="22"/>
                <w:szCs w:val="22"/>
                <w:lang w:val="en-US"/>
              </w:rPr>
              <w:t>pdf</w:t>
            </w:r>
            <w:r w:rsidRPr="00E365E9">
              <w:rPr>
                <w:i/>
                <w:sz w:val="22"/>
                <w:szCs w:val="22"/>
              </w:rPr>
              <w:t xml:space="preserve">); </w:t>
            </w:r>
          </w:p>
          <w:p w:rsidR="00B73132" w:rsidRDefault="00AA6839" w:rsidP="00AA6839">
            <w:pPr>
              <w:pStyle w:val="afffa"/>
              <w:numPr>
                <w:ilvl w:val="0"/>
                <w:numId w:val="35"/>
              </w:numPr>
              <w:ind w:left="353" w:hanging="353"/>
              <w:contextualSpacing/>
              <w:jc w:val="both"/>
              <w:rPr>
                <w:i/>
              </w:rPr>
            </w:pPr>
            <w:r w:rsidRPr="00E365E9">
              <w:rPr>
                <w:i/>
                <w:sz w:val="22"/>
                <w:szCs w:val="22"/>
              </w:rPr>
              <w:t>допускается разделение документа на части при превышении допустимого объема файла (например, Устав часть 1.</w:t>
            </w:r>
            <w:r w:rsidRPr="00E365E9">
              <w:rPr>
                <w:i/>
                <w:sz w:val="22"/>
                <w:szCs w:val="22"/>
                <w:lang w:val="en-US"/>
              </w:rPr>
              <w:t>pdf</w:t>
            </w:r>
            <w:r w:rsidRPr="00E365E9">
              <w:rPr>
                <w:i/>
                <w:sz w:val="22"/>
                <w:szCs w:val="22"/>
              </w:rPr>
              <w:t xml:space="preserve"> (10 Мб), Устав часть 2.</w:t>
            </w:r>
            <w:r w:rsidRPr="00E365E9">
              <w:rPr>
                <w:i/>
                <w:sz w:val="22"/>
                <w:szCs w:val="22"/>
                <w:lang w:val="en-US"/>
              </w:rPr>
              <w:t>pdf</w:t>
            </w:r>
            <w:r w:rsidRPr="00E365E9">
              <w:rPr>
                <w:i/>
                <w:sz w:val="22"/>
                <w:szCs w:val="22"/>
              </w:rPr>
              <w:t xml:space="preserve"> (3 Мб)).</w:t>
            </w:r>
          </w:p>
        </w:tc>
      </w:tr>
      <w:tr w:rsidR="00B73132" w:rsidRPr="00F3026D" w:rsidTr="00243998">
        <w:trPr>
          <w:trHeight w:val="391"/>
        </w:trPr>
        <w:tc>
          <w:tcPr>
            <w:tcW w:w="498" w:type="dxa"/>
          </w:tcPr>
          <w:p w:rsidR="00B73132" w:rsidRPr="00F3026D" w:rsidRDefault="00B73132" w:rsidP="00243998">
            <w:pPr>
              <w:spacing w:line="276" w:lineRule="auto"/>
              <w:ind w:left="568" w:hanging="568"/>
              <w:jc w:val="left"/>
              <w:rPr>
                <w:sz w:val="24"/>
                <w:szCs w:val="24"/>
              </w:rPr>
            </w:pPr>
            <w:r w:rsidRPr="00F3026D">
              <w:rPr>
                <w:b/>
                <w:sz w:val="24"/>
                <w:szCs w:val="24"/>
              </w:rPr>
              <w:t>1</w:t>
            </w:r>
            <w:r w:rsidR="00EA546B">
              <w:rPr>
                <w:b/>
                <w:sz w:val="24"/>
                <w:szCs w:val="24"/>
              </w:rPr>
              <w:t>5</w:t>
            </w:r>
            <w:r w:rsidRPr="00F3026D">
              <w:rPr>
                <w:sz w:val="24"/>
                <w:szCs w:val="24"/>
              </w:rPr>
              <w:t>.</w:t>
            </w:r>
          </w:p>
          <w:p w:rsidR="00B73132" w:rsidRPr="00F3026D" w:rsidRDefault="00B73132" w:rsidP="00243998">
            <w:pPr>
              <w:spacing w:line="276" w:lineRule="auto"/>
              <w:ind w:left="568" w:hanging="568"/>
              <w:jc w:val="left"/>
              <w:rPr>
                <w:sz w:val="24"/>
                <w:szCs w:val="24"/>
              </w:rPr>
            </w:pPr>
          </w:p>
        </w:tc>
        <w:tc>
          <w:tcPr>
            <w:tcW w:w="3969" w:type="dxa"/>
          </w:tcPr>
          <w:p w:rsidR="00B73132" w:rsidRPr="00F3026D" w:rsidRDefault="00B73132" w:rsidP="00243998">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243998">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2E1220" w:rsidRPr="00F3026D" w:rsidTr="00243998">
        <w:trPr>
          <w:trHeight w:val="391"/>
        </w:trPr>
        <w:tc>
          <w:tcPr>
            <w:tcW w:w="498" w:type="dxa"/>
          </w:tcPr>
          <w:p w:rsidR="002E1220" w:rsidRPr="00F3026D" w:rsidRDefault="002E1220" w:rsidP="00EA546B">
            <w:pPr>
              <w:spacing w:line="276" w:lineRule="auto"/>
              <w:ind w:left="568" w:hanging="568"/>
              <w:jc w:val="left"/>
              <w:rPr>
                <w:b/>
                <w:sz w:val="24"/>
                <w:szCs w:val="24"/>
              </w:rPr>
            </w:pPr>
            <w:r w:rsidRPr="00F3026D">
              <w:rPr>
                <w:b/>
                <w:sz w:val="24"/>
                <w:szCs w:val="24"/>
              </w:rPr>
              <w:t>1</w:t>
            </w:r>
            <w:r w:rsidR="00EA546B">
              <w:rPr>
                <w:b/>
                <w:sz w:val="24"/>
                <w:szCs w:val="24"/>
              </w:rPr>
              <w:t>6</w:t>
            </w:r>
            <w:r w:rsidRPr="00F3026D">
              <w:rPr>
                <w:b/>
                <w:sz w:val="24"/>
                <w:szCs w:val="24"/>
              </w:rPr>
              <w:t>.</w:t>
            </w:r>
          </w:p>
        </w:tc>
        <w:tc>
          <w:tcPr>
            <w:tcW w:w="3969" w:type="dxa"/>
          </w:tcPr>
          <w:p w:rsidR="002E1220" w:rsidRPr="00F3026D" w:rsidRDefault="002E1220" w:rsidP="00243998">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2E1220" w:rsidRPr="00F3026D" w:rsidRDefault="002E1220" w:rsidP="00B355CD">
            <w:pPr>
              <w:autoSpaceDE w:val="0"/>
              <w:autoSpaceDN w:val="0"/>
              <w:adjustRightInd w:val="0"/>
              <w:spacing w:line="276" w:lineRule="auto"/>
              <w:ind w:right="-72" w:firstLine="0"/>
              <w:rPr>
                <w:color w:val="000000"/>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Pr>
                <w:b/>
                <w:sz w:val="24"/>
                <w:szCs w:val="24"/>
              </w:rPr>
              <w:t xml:space="preserve"> </w:t>
            </w:r>
            <w:hyperlink r:id="rId12" w:history="1">
              <w:r w:rsidR="00B355CD" w:rsidRPr="007A3F59">
                <w:rPr>
                  <w:rStyle w:val="af2"/>
                  <w:sz w:val="24"/>
                  <w:szCs w:val="24"/>
                </w:rPr>
                <w:t>http://www.unipro.energy/purchase/documents/</w:t>
              </w:r>
            </w:hyperlink>
            <w:r w:rsidR="00B355CD">
              <w:rPr>
                <w:rStyle w:val="af2"/>
                <w:sz w:val="24"/>
                <w:szCs w:val="24"/>
              </w:rPr>
              <w:t>.</w:t>
            </w:r>
          </w:p>
        </w:tc>
      </w:tr>
      <w:tr w:rsidR="00B73132" w:rsidRPr="00F3026D" w:rsidTr="00243998">
        <w:trPr>
          <w:trHeight w:val="391"/>
        </w:trPr>
        <w:tc>
          <w:tcPr>
            <w:tcW w:w="498" w:type="dxa"/>
          </w:tcPr>
          <w:p w:rsidR="00B73132" w:rsidRPr="00F3026D" w:rsidRDefault="00EA546B" w:rsidP="00243998">
            <w:pPr>
              <w:spacing w:line="276" w:lineRule="auto"/>
              <w:ind w:left="568" w:hanging="568"/>
              <w:jc w:val="left"/>
              <w:rPr>
                <w:b/>
                <w:sz w:val="24"/>
                <w:szCs w:val="24"/>
              </w:rPr>
            </w:pPr>
            <w:r>
              <w:rPr>
                <w:b/>
                <w:sz w:val="24"/>
                <w:szCs w:val="24"/>
              </w:rPr>
              <w:t>17</w:t>
            </w:r>
            <w:r w:rsidR="00B73132" w:rsidRPr="00F3026D">
              <w:rPr>
                <w:b/>
                <w:sz w:val="24"/>
                <w:szCs w:val="24"/>
              </w:rPr>
              <w:t>.</w:t>
            </w:r>
          </w:p>
        </w:tc>
        <w:tc>
          <w:tcPr>
            <w:tcW w:w="3969" w:type="dxa"/>
          </w:tcPr>
          <w:p w:rsidR="00B73132" w:rsidRPr="00F3026D" w:rsidRDefault="00B73132" w:rsidP="00243998">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243998">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 xml:space="preserve">х для прохождения </w:t>
            </w:r>
            <w:proofErr w:type="gramStart"/>
            <w:r>
              <w:rPr>
                <w:sz w:val="24"/>
                <w:szCs w:val="24"/>
              </w:rPr>
              <w:t>аккредитации,  направляется</w:t>
            </w:r>
            <w:proofErr w:type="gramEnd"/>
            <w:r>
              <w:rPr>
                <w:sz w:val="24"/>
                <w:szCs w:val="24"/>
              </w:rPr>
              <w:t>  </w:t>
            </w:r>
            <w:r w:rsidR="004548EC">
              <w:rPr>
                <w:sz w:val="24"/>
                <w:szCs w:val="24"/>
              </w:rPr>
              <w:t xml:space="preserve">на портал для самостоятельной регистрации в базе поставщиков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p>
          <w:p w:rsidR="00B73132" w:rsidRPr="00C610E0" w:rsidRDefault="00323536" w:rsidP="004548EC">
            <w:pPr>
              <w:autoSpaceDE w:val="0"/>
              <w:autoSpaceDN w:val="0"/>
              <w:adjustRightInd w:val="0"/>
              <w:spacing w:line="276" w:lineRule="auto"/>
              <w:ind w:firstLine="0"/>
              <w:rPr>
                <w:color w:val="FF0000"/>
                <w:sz w:val="24"/>
                <w:szCs w:val="24"/>
                <w:lang w:eastAsia="en-US"/>
              </w:rPr>
            </w:pPr>
            <w:hyperlink r:id="rId13"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10650B" w:rsidRPr="00F3026D" w:rsidTr="00243998">
        <w:trPr>
          <w:trHeight w:val="391"/>
        </w:trPr>
        <w:tc>
          <w:tcPr>
            <w:tcW w:w="498" w:type="dxa"/>
          </w:tcPr>
          <w:p w:rsidR="0010650B" w:rsidRPr="00F3026D" w:rsidRDefault="00EA546B" w:rsidP="00EA546B">
            <w:pPr>
              <w:spacing w:line="276" w:lineRule="auto"/>
              <w:jc w:val="left"/>
              <w:rPr>
                <w:b/>
                <w:sz w:val="24"/>
                <w:szCs w:val="24"/>
              </w:rPr>
            </w:pPr>
            <w:r>
              <w:rPr>
                <w:b/>
                <w:sz w:val="24"/>
                <w:szCs w:val="24"/>
              </w:rPr>
              <w:t>118</w:t>
            </w:r>
          </w:p>
        </w:tc>
        <w:tc>
          <w:tcPr>
            <w:tcW w:w="3969" w:type="dxa"/>
          </w:tcPr>
          <w:p w:rsidR="0010650B" w:rsidRPr="00F3026D" w:rsidRDefault="0010650B" w:rsidP="002C0AA7">
            <w:pPr>
              <w:spacing w:line="276" w:lineRule="auto"/>
              <w:ind w:right="153" w:firstLine="0"/>
              <w:jc w:val="left"/>
              <w:rPr>
                <w:b/>
                <w:spacing w:val="-6"/>
                <w:sz w:val="24"/>
                <w:szCs w:val="24"/>
              </w:rPr>
            </w:pPr>
            <w:r w:rsidRPr="006B0CBF">
              <w:rPr>
                <w:b/>
                <w:spacing w:val="-6"/>
                <w:sz w:val="24"/>
                <w:szCs w:val="24"/>
              </w:rPr>
              <w:t>Согласие на обработку персональных данных (форма 14)</w:t>
            </w:r>
          </w:p>
        </w:tc>
        <w:tc>
          <w:tcPr>
            <w:tcW w:w="5811" w:type="dxa"/>
          </w:tcPr>
          <w:p w:rsidR="0010650B" w:rsidRPr="004548EC" w:rsidRDefault="0010650B" w:rsidP="002C0AA7">
            <w:pPr>
              <w:autoSpaceDE w:val="0"/>
              <w:autoSpaceDN w:val="0"/>
              <w:adjustRightInd w:val="0"/>
              <w:spacing w:line="276" w:lineRule="auto"/>
              <w:ind w:firstLine="0"/>
              <w:rPr>
                <w:color w:val="FF0000"/>
                <w:sz w:val="24"/>
                <w:szCs w:val="24"/>
                <w:lang w:eastAsia="en-US"/>
              </w:rPr>
            </w:pPr>
            <w:r>
              <w:rPr>
                <w:sz w:val="24"/>
                <w:szCs w:val="24"/>
              </w:rPr>
              <w:t>Д</w:t>
            </w:r>
            <w:r w:rsidRPr="006B0CBF">
              <w:rPr>
                <w:sz w:val="24"/>
                <w:szCs w:val="24"/>
              </w:rPr>
              <w:t>окумент</w:t>
            </w:r>
            <w:r>
              <w:rPr>
                <w:sz w:val="24"/>
                <w:szCs w:val="24"/>
              </w:rPr>
              <w:t>, подтверждающий</w:t>
            </w:r>
            <w:r w:rsidRPr="006B0CBF">
              <w:rPr>
                <w:sz w:val="24"/>
                <w:szCs w:val="24"/>
              </w:rPr>
              <w:t xml:space="preserve"> согласие на обработку персональных данных </w:t>
            </w:r>
            <w:proofErr w:type="gramStart"/>
            <w:r w:rsidRPr="006B0CBF">
              <w:rPr>
                <w:sz w:val="24"/>
                <w:szCs w:val="24"/>
              </w:rPr>
              <w:t>( Форма</w:t>
            </w:r>
            <w:proofErr w:type="gramEnd"/>
            <w:r w:rsidRPr="006B0CBF">
              <w:rPr>
                <w:sz w:val="24"/>
                <w:szCs w:val="24"/>
              </w:rPr>
              <w:t xml:space="preserve"> №14)</w:t>
            </w:r>
          </w:p>
        </w:tc>
      </w:tr>
      <w:tr w:rsidR="00EA546B" w:rsidRPr="00F3026D" w:rsidTr="00243998">
        <w:trPr>
          <w:trHeight w:val="391"/>
        </w:trPr>
        <w:tc>
          <w:tcPr>
            <w:tcW w:w="498" w:type="dxa"/>
          </w:tcPr>
          <w:p w:rsidR="00EA546B" w:rsidRDefault="00EA546B" w:rsidP="00EA546B">
            <w:pPr>
              <w:spacing w:line="276" w:lineRule="auto"/>
              <w:jc w:val="left"/>
              <w:rPr>
                <w:b/>
                <w:sz w:val="24"/>
                <w:szCs w:val="24"/>
              </w:rPr>
            </w:pPr>
            <w:r>
              <w:rPr>
                <w:b/>
                <w:sz w:val="24"/>
                <w:szCs w:val="24"/>
              </w:rPr>
              <w:t>119</w:t>
            </w:r>
          </w:p>
        </w:tc>
        <w:tc>
          <w:tcPr>
            <w:tcW w:w="3969" w:type="dxa"/>
          </w:tcPr>
          <w:p w:rsidR="00EA546B" w:rsidRPr="009F0ADA" w:rsidRDefault="00EA546B" w:rsidP="00EA546B">
            <w:pPr>
              <w:ind w:firstLine="0"/>
            </w:pPr>
            <w:r w:rsidRPr="00EA546B">
              <w:rPr>
                <w:b/>
                <w:spacing w:val="-6"/>
                <w:sz w:val="24"/>
                <w:szCs w:val="24"/>
              </w:rPr>
              <w:t>Дополнительные требования</w:t>
            </w:r>
          </w:p>
        </w:tc>
        <w:tc>
          <w:tcPr>
            <w:tcW w:w="5811" w:type="dxa"/>
          </w:tcPr>
          <w:p w:rsidR="00EA546B" w:rsidRPr="00EA546B" w:rsidRDefault="00EA546B" w:rsidP="00DF4A80">
            <w:pPr>
              <w:pStyle w:val="EON"/>
            </w:pPr>
            <w:r w:rsidRPr="00EA546B">
              <w:t>В случае принятия решения о заключении договора с контрагентом, Организатор вправе дополнительно предъявить следующие</w:t>
            </w:r>
            <w:r w:rsidR="00AA06E6">
              <w:t xml:space="preserve"> требования</w:t>
            </w:r>
            <w:r w:rsidRPr="00EA546B">
              <w:t>:</w:t>
            </w:r>
          </w:p>
          <w:p w:rsidR="00EA546B" w:rsidRPr="00EA546B" w:rsidRDefault="00EA546B" w:rsidP="00DF4A80">
            <w:pPr>
              <w:pStyle w:val="EON"/>
            </w:pPr>
            <w:r w:rsidRPr="00EA546B">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EA546B" w:rsidRPr="00EA546B" w:rsidRDefault="00EA546B" w:rsidP="00EA546B">
            <w:pPr>
              <w:ind w:firstLine="0"/>
              <w:rPr>
                <w:sz w:val="24"/>
                <w:szCs w:val="24"/>
              </w:rPr>
            </w:pPr>
            <w:r w:rsidRPr="00EA546B">
              <w:rPr>
                <w:sz w:val="24"/>
                <w:szCs w:val="24"/>
              </w:rPr>
              <w:t xml:space="preserve">Подтверждение информации, указанной в справке о наличии материально-технических и трудовых </w:t>
            </w:r>
            <w:r w:rsidRPr="00EA546B">
              <w:rPr>
                <w:sz w:val="24"/>
                <w:szCs w:val="24"/>
              </w:rPr>
              <w:lastRenderedPageBreak/>
              <w:t xml:space="preserve">ресурсов, предоставляемой при участии в закупочной процедуре (подтверждение прав собственности, копии </w:t>
            </w:r>
            <w:r w:rsidRPr="00DF4A80">
              <w:rPr>
                <w:rStyle w:val="EON0"/>
              </w:rPr>
              <w:t xml:space="preserve">договоров аренды, дилерских соглашений, копии актов ввода в эксплуатацию основных средств, сертификаты </w:t>
            </w:r>
            <w:proofErr w:type="spellStart"/>
            <w:r w:rsidRPr="00DF4A80">
              <w:rPr>
                <w:rStyle w:val="EON0"/>
              </w:rPr>
              <w:t>Ростехнадзора</w:t>
            </w:r>
            <w:proofErr w:type="spellEnd"/>
            <w:r w:rsidRPr="00DF4A80">
              <w:rPr>
                <w:rStyle w:val="EON0"/>
              </w:rPr>
              <w:t xml:space="preserve"> на оборудование, ПТС или договор аренды транспортных средств, документы, подтверждающие квалификацию специалистов).</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b/>
          <w:sz w:val="24"/>
          <w:szCs w:val="24"/>
        </w:rPr>
      </w:pPr>
    </w:p>
    <w:p w:rsidR="00DF4A80" w:rsidRDefault="00DF4A80" w:rsidP="00F3026D">
      <w:pPr>
        <w:pStyle w:val="a4"/>
        <w:numPr>
          <w:ilvl w:val="0"/>
          <w:numId w:val="0"/>
        </w:numPr>
        <w:spacing w:line="276" w:lineRule="auto"/>
        <w:rPr>
          <w:b/>
          <w:sz w:val="24"/>
          <w:szCs w:val="24"/>
        </w:rPr>
      </w:pPr>
    </w:p>
    <w:p w:rsidR="00DF4A80" w:rsidRDefault="00752C62" w:rsidP="00F3026D">
      <w:pPr>
        <w:pStyle w:val="a4"/>
        <w:numPr>
          <w:ilvl w:val="0"/>
          <w:numId w:val="0"/>
        </w:numPr>
        <w:spacing w:line="276" w:lineRule="auto"/>
        <w:rPr>
          <w:b/>
          <w:sz w:val="24"/>
          <w:szCs w:val="24"/>
        </w:rPr>
      </w:pPr>
      <w:r>
        <w:rPr>
          <w:b/>
          <w:sz w:val="24"/>
          <w:szCs w:val="24"/>
        </w:rPr>
        <w:t>Заместитель директора</w:t>
      </w:r>
    </w:p>
    <w:p w:rsidR="00752C62" w:rsidRPr="00F3026D" w:rsidRDefault="00752C62" w:rsidP="00F3026D">
      <w:pPr>
        <w:pStyle w:val="a4"/>
        <w:numPr>
          <w:ilvl w:val="0"/>
          <w:numId w:val="0"/>
        </w:numPr>
        <w:spacing w:line="276" w:lineRule="auto"/>
        <w:rPr>
          <w:b/>
          <w:sz w:val="24"/>
          <w:szCs w:val="24"/>
        </w:rPr>
      </w:pPr>
      <w:r>
        <w:rPr>
          <w:b/>
          <w:sz w:val="24"/>
          <w:szCs w:val="24"/>
        </w:rPr>
        <w:t>по закупкам и общим вопросам                                                          Д. Г. Безволев</w:t>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93505343"/>
      <w:bookmarkStart w:id="11" w:name="_Toc498523480"/>
      <w:bookmarkStart w:id="12"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bookmarkEnd w:id="11"/>
    </w:p>
    <w:p w:rsidR="00A101C5" w:rsidRPr="00CC6391" w:rsidRDefault="00B620AF" w:rsidP="00A101C5">
      <w:pPr>
        <w:pStyle w:val="21"/>
        <w:spacing w:line="276" w:lineRule="auto"/>
        <w:rPr>
          <w:sz w:val="24"/>
          <w:szCs w:val="24"/>
        </w:rPr>
      </w:pPr>
      <w:bookmarkStart w:id="13" w:name="_Ref55336310"/>
      <w:bookmarkStart w:id="14" w:name="_Toc57314672"/>
      <w:bookmarkStart w:id="15" w:name="_Toc69728986"/>
      <w:bookmarkStart w:id="16" w:name="_Toc493505344"/>
      <w:bookmarkStart w:id="17" w:name="_Toc498523481"/>
      <w:bookmarkEnd w:id="12"/>
      <w:r w:rsidRPr="00CC6391">
        <w:rPr>
          <w:sz w:val="24"/>
          <w:szCs w:val="24"/>
        </w:rPr>
        <w:t xml:space="preserve">Письмо о подаче оферты </w:t>
      </w:r>
      <w:bookmarkStart w:id="18" w:name="_Ref22846535"/>
      <w:r w:rsidRPr="00CC6391">
        <w:rPr>
          <w:sz w:val="24"/>
          <w:szCs w:val="24"/>
        </w:rPr>
        <w:t>(</w:t>
      </w:r>
      <w:bookmarkEnd w:id="18"/>
      <w:r w:rsidRPr="00CC6391">
        <w:rPr>
          <w:sz w:val="24"/>
          <w:szCs w:val="24"/>
        </w:rPr>
        <w:t xml:space="preserve">форма </w:t>
      </w:r>
      <w:r w:rsidR="00CC6391">
        <w:rPr>
          <w:sz w:val="24"/>
          <w:szCs w:val="24"/>
        </w:rPr>
        <w:t>1</w:t>
      </w:r>
      <w:r w:rsidRPr="00CC6391">
        <w:rPr>
          <w:sz w:val="24"/>
          <w:szCs w:val="24"/>
        </w:rPr>
        <w:t>)</w:t>
      </w:r>
      <w:bookmarkEnd w:id="13"/>
      <w:bookmarkEnd w:id="14"/>
      <w:bookmarkEnd w:id="15"/>
      <w:bookmarkEnd w:id="16"/>
      <w:bookmarkEnd w:id="17"/>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D20281" w:rsidRPr="00CC6391">
        <w:rPr>
          <w:color w:val="000000"/>
          <w:sz w:val="24"/>
          <w:szCs w:val="24"/>
        </w:rPr>
        <w:t xml:space="preserve"> </w:t>
      </w:r>
      <w:hyperlink r:id="rId14"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494C47" w:rsidRDefault="00055407" w:rsidP="00494C47">
      <w:pPr>
        <w:pStyle w:val="Times12"/>
        <w:rPr>
          <w:rStyle w:val="EON0"/>
        </w:rPr>
      </w:pPr>
      <w:r w:rsidRPr="00CC6391">
        <w:t xml:space="preserve">Настоящее Предложение имеет правовой статус оферты и </w:t>
      </w:r>
      <w:r w:rsidRPr="00494C47">
        <w:rPr>
          <w:rStyle w:val="EON0"/>
        </w:rPr>
        <w:t>действует «___</w:t>
      </w:r>
      <w:r w:rsidR="001A797F" w:rsidRPr="00494C47">
        <w:rPr>
          <w:rStyle w:val="EON0"/>
        </w:rPr>
        <w:t xml:space="preserve">_» </w:t>
      </w:r>
      <w:r w:rsidR="00346D80" w:rsidRPr="00494C47">
        <w:rPr>
          <w:rStyle w:val="EON0"/>
        </w:rPr>
        <w:t>_____________________20___ г</w:t>
      </w:r>
      <w:r w:rsidRPr="00494C47">
        <w:rPr>
          <w:rStyle w:val="EON0"/>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proofErr w:type="gramStart"/>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w:t>
      </w:r>
      <w:proofErr w:type="gramEnd"/>
      <w:r w:rsidR="00055407" w:rsidRPr="001E7707">
        <w:rPr>
          <w:color w:val="000000"/>
          <w:sz w:val="24"/>
          <w:szCs w:val="24"/>
        </w:rPr>
        <w:t xml:space="preserve">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2C0AA7" w:rsidRPr="00CC6391">
        <w:rPr>
          <w:color w:val="000000"/>
          <w:sz w:val="24"/>
          <w:szCs w:val="24"/>
        </w:rPr>
        <w:t xml:space="preserve">График поставки </w:t>
      </w:r>
      <w:proofErr w:type="gramStart"/>
      <w:r w:rsidR="002C0AA7" w:rsidRPr="00CC6391">
        <w:rPr>
          <w:color w:val="000000"/>
          <w:sz w:val="24"/>
          <w:szCs w:val="24"/>
        </w:rPr>
        <w:t>товара  (</w:t>
      </w:r>
      <w:proofErr w:type="gramEnd"/>
      <w:r w:rsidR="002C0AA7" w:rsidRPr="00CC6391">
        <w:rPr>
          <w:color w:val="000000"/>
          <w:sz w:val="24"/>
          <w:szCs w:val="24"/>
        </w:rPr>
        <w:t>форма</w:t>
      </w:r>
      <w:r w:rsidR="002C0AA7" w:rsidRPr="00CC6391">
        <w:rPr>
          <w:noProof/>
          <w:color w:val="000000"/>
          <w:sz w:val="24"/>
          <w:szCs w:val="24"/>
        </w:rPr>
        <w:t xml:space="preserve"> </w:t>
      </w:r>
      <w:r w:rsidR="002C0AA7">
        <w:rPr>
          <w:noProof/>
          <w:color w:val="000000"/>
          <w:sz w:val="24"/>
          <w:szCs w:val="24"/>
        </w:rPr>
        <w:t>3</w:t>
      </w:r>
      <w:r w:rsidR="002C0AA7"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proofErr w:type="gramStart"/>
      <w:r w:rsidR="00CB1227" w:rsidRPr="00CC6391">
        <w:rPr>
          <w:color w:val="000000"/>
          <w:sz w:val="24"/>
          <w:szCs w:val="24"/>
        </w:rPr>
        <w:t xml:space="preserve">) </w:t>
      </w:r>
      <w:r w:rsidRPr="00CC6391">
        <w:rPr>
          <w:color w:val="000000"/>
          <w:sz w:val="24"/>
          <w:szCs w:val="24"/>
        </w:rPr>
        <w:t xml:space="preserve"> на</w:t>
      </w:r>
      <w:proofErr w:type="gramEnd"/>
      <w:r w:rsidRPr="00CC6391">
        <w:rPr>
          <w:color w:val="000000"/>
          <w:sz w:val="24"/>
          <w:szCs w:val="24"/>
        </w:rPr>
        <w:t xml:space="preserve">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2C0AA7" w:rsidRPr="002C0AA7">
        <w:rPr>
          <w:color w:val="000000"/>
          <w:sz w:val="24"/>
          <w:szCs w:val="24"/>
        </w:rPr>
        <w:t>Анкета Участника (форма 5</w:t>
      </w:r>
      <w:proofErr w:type="gramStart"/>
      <w:r w:rsidR="002C0AA7" w:rsidRPr="002C0AA7">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2C0AA7" w:rsidRPr="002C0AA7">
        <w:rPr>
          <w:color w:val="000000"/>
          <w:sz w:val="24"/>
          <w:szCs w:val="24"/>
        </w:rPr>
        <w:t>Справка о перечне и годовых объемах выполнения аналогичных договоров (форма 6</w:t>
      </w:r>
      <w:r w:rsidR="002C0AA7" w:rsidRPr="002C0AA7">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proofErr w:type="gramStart"/>
      <w:r w:rsidRPr="00CC6391">
        <w:rPr>
          <w:sz w:val="24"/>
          <w:szCs w:val="24"/>
        </w:rPr>
        <w:t>)</w:t>
      </w:r>
      <w:r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C5881" w:rsidRPr="00CC6391" w:rsidRDefault="000C5881" w:rsidP="000C5881">
      <w:pPr>
        <w:numPr>
          <w:ilvl w:val="0"/>
          <w:numId w:val="5"/>
        </w:numPr>
        <w:tabs>
          <w:tab w:val="left" w:pos="567"/>
        </w:tabs>
        <w:spacing w:line="240" w:lineRule="auto"/>
        <w:ind w:hanging="927"/>
        <w:rPr>
          <w:sz w:val="24"/>
          <w:szCs w:val="24"/>
        </w:rPr>
      </w:pPr>
      <w:r w:rsidRPr="000C5881">
        <w:rPr>
          <w:sz w:val="24"/>
          <w:szCs w:val="24"/>
        </w:rPr>
        <w:t>Согласие на обработку персональных данных (Форма 14)</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9" w:name="_Toc238285393"/>
      <w:bookmarkStart w:id="20" w:name="_Toc423378590"/>
      <w:bookmarkStart w:id="21"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9"/>
      <w:bookmarkEnd w:id="20"/>
      <w:bookmarkEnd w:id="21"/>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xml:space="preserve">, ХХ руб., а также дополнить расшифровкой словами, </w:t>
      </w:r>
      <w:proofErr w:type="gramStart"/>
      <w:r w:rsidRPr="00CC6391">
        <w:rPr>
          <w:sz w:val="24"/>
          <w:szCs w:val="24"/>
        </w:rPr>
        <w:t>например</w:t>
      </w:r>
      <w:proofErr w:type="gramEnd"/>
      <w:r w:rsidRPr="00CC6391">
        <w:rPr>
          <w:sz w:val="24"/>
          <w:szCs w:val="24"/>
        </w:rPr>
        <w:t>: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w:t>
      </w:r>
      <w:proofErr w:type="gramStart"/>
      <w:r w:rsidRPr="00CC6391">
        <w:rPr>
          <w:sz w:val="24"/>
          <w:szCs w:val="24"/>
        </w:rPr>
        <w:t>согласно 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2" w:name="_Ref55335818"/>
      <w:bookmarkStart w:id="23" w:name="_Ref55336334"/>
      <w:bookmarkStart w:id="24" w:name="_Toc57314673"/>
      <w:bookmarkStart w:id="25" w:name="_Toc69728987"/>
      <w:bookmarkStart w:id="26" w:name="_Toc425956809"/>
      <w:bookmarkStart w:id="27" w:name="_Toc493505345"/>
      <w:bookmarkStart w:id="28" w:name="_Toc498523482"/>
      <w:bookmarkStart w:id="29"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2"/>
      <w:bookmarkEnd w:id="23"/>
      <w:bookmarkEnd w:id="24"/>
      <w:bookmarkEnd w:id="25"/>
      <w:bookmarkEnd w:id="26"/>
      <w:bookmarkEnd w:id="27"/>
      <w:bookmarkEnd w:id="28"/>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2C0AA7">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0" w:name="_Toc213755446"/>
      <w:bookmarkStart w:id="31" w:name="_Toc423378599"/>
      <w:bookmarkStart w:id="32"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0"/>
      <w:bookmarkEnd w:id="31"/>
      <w:bookmarkEnd w:id="32"/>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3" w:name="_Ref86826666"/>
      <w:bookmarkStart w:id="34" w:name="_Toc90385112"/>
      <w:bookmarkStart w:id="35" w:name="_Toc493505346"/>
      <w:bookmarkStart w:id="36" w:name="_Toc498523483"/>
      <w:r w:rsidRPr="00CC6391">
        <w:rPr>
          <w:color w:val="000000"/>
          <w:sz w:val="24"/>
          <w:szCs w:val="24"/>
        </w:rPr>
        <w:lastRenderedPageBreak/>
        <w:t xml:space="preserve">График </w:t>
      </w:r>
      <w:r w:rsidR="00B11A6F" w:rsidRPr="00CC6391">
        <w:rPr>
          <w:color w:val="000000"/>
          <w:sz w:val="24"/>
          <w:szCs w:val="24"/>
        </w:rPr>
        <w:t xml:space="preserve">поставки </w:t>
      </w:r>
      <w:proofErr w:type="gramStart"/>
      <w:r w:rsidR="00B11A6F" w:rsidRPr="00CC6391">
        <w:rPr>
          <w:color w:val="000000"/>
          <w:sz w:val="24"/>
          <w:szCs w:val="24"/>
        </w:rPr>
        <w:t>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w:t>
      </w:r>
      <w:proofErr w:type="gramEnd"/>
      <w:r w:rsidRPr="00CC6391">
        <w:rPr>
          <w:color w:val="000000"/>
          <w:sz w:val="24"/>
          <w:szCs w:val="24"/>
        </w:rPr>
        <w:t xml:space="preserve">форма </w:t>
      </w:r>
      <w:r w:rsidR="00EB7E6F">
        <w:rPr>
          <w:color w:val="000000"/>
          <w:sz w:val="24"/>
          <w:szCs w:val="24"/>
        </w:rPr>
        <w:t>3</w:t>
      </w:r>
      <w:r w:rsidRPr="00CC6391">
        <w:rPr>
          <w:color w:val="000000"/>
          <w:sz w:val="24"/>
          <w:szCs w:val="24"/>
        </w:rPr>
        <w:t>)</w:t>
      </w:r>
      <w:bookmarkStart w:id="37" w:name="_Toc90385113"/>
      <w:bookmarkEnd w:id="33"/>
      <w:bookmarkEnd w:id="34"/>
      <w:bookmarkEnd w:id="35"/>
      <w:bookmarkEnd w:id="36"/>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7"/>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2C0AA7">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8" w:name="_Toc90385114"/>
      <w:bookmarkStart w:id="39"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8"/>
      <w:bookmarkEnd w:id="39"/>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CC6391">
        <w:rPr>
          <w:sz w:val="24"/>
          <w:szCs w:val="24"/>
        </w:rPr>
        <w:t>например</w:t>
      </w:r>
      <w:proofErr w:type="gramEnd"/>
      <w:r w:rsidRPr="00CC6391">
        <w:rPr>
          <w:sz w:val="24"/>
          <w:szCs w:val="24"/>
        </w:rPr>
        <w:t>:</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proofErr w:type="gramStart"/>
            <w:r w:rsidRPr="00CC6391">
              <w:rPr>
                <w:bCs/>
                <w:i/>
                <w:color w:val="000000"/>
                <w:szCs w:val="24"/>
              </w:rPr>
              <w:t>Например</w:t>
            </w:r>
            <w:proofErr w:type="gramEnd"/>
            <w:r w:rsidRPr="00CC6391">
              <w:rPr>
                <w:bCs/>
                <w:i/>
                <w:color w:val="000000"/>
                <w:szCs w:val="24"/>
              </w:rPr>
              <w:t>:</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0" w:name="_Ref70131640"/>
      <w:bookmarkStart w:id="41" w:name="_Toc77970259"/>
      <w:bookmarkStart w:id="42" w:name="_Toc90385118"/>
      <w:bookmarkStart w:id="43" w:name="_Toc493505347"/>
      <w:bookmarkStart w:id="44" w:name="_Toc498523484"/>
      <w:bookmarkStart w:id="45" w:name="_Ref63957390"/>
      <w:bookmarkStart w:id="46" w:name="_Toc64719476"/>
      <w:bookmarkStart w:id="47"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8" w:name="_Toc90385119"/>
      <w:bookmarkEnd w:id="40"/>
      <w:bookmarkEnd w:id="41"/>
      <w:bookmarkEnd w:id="42"/>
      <w:bookmarkEnd w:id="43"/>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5"/>
    <w:bookmarkEnd w:id="46"/>
    <w:bookmarkEnd w:id="4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9" w:name="_Toc90385120"/>
      <w:bookmarkStart w:id="50" w:name="_Toc423378605"/>
      <w:bookmarkStart w:id="5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9"/>
      <w:bookmarkEnd w:id="50"/>
      <w:bookmarkEnd w:id="5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num" w:pos="0"/>
        </w:tabs>
        <w:spacing w:line="276" w:lineRule="auto"/>
        <w:ind w:left="0" w:firstLine="0"/>
        <w:rPr>
          <w:sz w:val="24"/>
          <w:szCs w:val="24"/>
        </w:rPr>
      </w:pPr>
      <w:bookmarkStart w:id="52" w:name="_Ref55335823"/>
      <w:bookmarkStart w:id="53" w:name="_Ref55336359"/>
      <w:bookmarkStart w:id="54" w:name="_Toc57314675"/>
      <w:bookmarkStart w:id="55" w:name="_Toc69728989"/>
      <w:bookmarkStart w:id="56" w:name="_Toc493505348"/>
      <w:bookmarkStart w:id="57" w:name="_Toc498523485"/>
      <w:bookmarkEnd w:id="29"/>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2"/>
      <w:bookmarkEnd w:id="53"/>
      <w:bookmarkEnd w:id="54"/>
      <w:bookmarkEnd w:id="55"/>
      <w:bookmarkEnd w:id="56"/>
      <w:bookmarkEnd w:id="5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0F7325" w:rsidRPr="00CC6391" w:rsidTr="000F7325">
        <w:trPr>
          <w:cantSplit/>
          <w:trHeight w:val="240"/>
          <w:tblHeader/>
        </w:trPr>
        <w:tc>
          <w:tcPr>
            <w:tcW w:w="720" w:type="dxa"/>
          </w:tcPr>
          <w:p w:rsidR="000F7325" w:rsidRPr="00CC6391" w:rsidRDefault="000F7325" w:rsidP="000F7325">
            <w:pPr>
              <w:pStyle w:val="af8"/>
              <w:spacing w:line="276" w:lineRule="auto"/>
              <w:jc w:val="center"/>
              <w:rPr>
                <w:sz w:val="24"/>
                <w:szCs w:val="24"/>
              </w:rPr>
            </w:pPr>
            <w:r w:rsidRPr="00CC6391">
              <w:rPr>
                <w:sz w:val="24"/>
                <w:szCs w:val="24"/>
              </w:rPr>
              <w:t>№ п/п</w:t>
            </w:r>
          </w:p>
        </w:tc>
        <w:tc>
          <w:tcPr>
            <w:tcW w:w="5234" w:type="dxa"/>
          </w:tcPr>
          <w:p w:rsidR="000F7325" w:rsidRPr="00CC6391" w:rsidRDefault="000F7325" w:rsidP="000F7325">
            <w:pPr>
              <w:pStyle w:val="af8"/>
              <w:spacing w:line="276" w:lineRule="auto"/>
              <w:ind w:left="0"/>
              <w:jc w:val="center"/>
              <w:rPr>
                <w:sz w:val="24"/>
                <w:szCs w:val="24"/>
              </w:rPr>
            </w:pPr>
            <w:r w:rsidRPr="00CC6391">
              <w:rPr>
                <w:sz w:val="24"/>
                <w:szCs w:val="24"/>
              </w:rPr>
              <w:t>Наименование</w:t>
            </w:r>
          </w:p>
        </w:tc>
        <w:tc>
          <w:tcPr>
            <w:tcW w:w="4252" w:type="dxa"/>
          </w:tcPr>
          <w:p w:rsidR="000F7325" w:rsidRPr="00CC6391" w:rsidRDefault="000F7325" w:rsidP="000F7325">
            <w:pPr>
              <w:pStyle w:val="af8"/>
              <w:spacing w:line="276" w:lineRule="auto"/>
              <w:ind w:left="0"/>
              <w:jc w:val="center"/>
              <w:rPr>
                <w:sz w:val="24"/>
                <w:szCs w:val="24"/>
              </w:rPr>
            </w:pPr>
            <w:r w:rsidRPr="00CC6391">
              <w:rPr>
                <w:sz w:val="24"/>
                <w:szCs w:val="24"/>
              </w:rPr>
              <w:t>Сведения о поставщике</w:t>
            </w: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rPr>
                <w:sz w:val="24"/>
                <w:szCs w:val="24"/>
              </w:rPr>
            </w:pPr>
          </w:p>
        </w:tc>
        <w:tc>
          <w:tcPr>
            <w:tcW w:w="5234" w:type="dxa"/>
            <w:vMerge w:val="restart"/>
          </w:tcPr>
          <w:p w:rsidR="000F7325" w:rsidRPr="00CC6391" w:rsidRDefault="000F7325" w:rsidP="000F7325">
            <w:pPr>
              <w:pStyle w:val="afb"/>
              <w:spacing w:before="0" w:after="0"/>
              <w:ind w:left="0"/>
              <w:rPr>
                <w:szCs w:val="24"/>
              </w:rPr>
            </w:pPr>
            <w:r w:rsidRPr="00CC6391">
              <w:rPr>
                <w:szCs w:val="24"/>
              </w:rPr>
              <w:t xml:space="preserve">Полное и сокращенное наименование </w:t>
            </w:r>
          </w:p>
          <w:p w:rsidR="000F7325" w:rsidRPr="00CC6391" w:rsidRDefault="000F7325" w:rsidP="000F7325">
            <w:pPr>
              <w:pStyle w:val="afb"/>
              <w:spacing w:before="0" w:after="0"/>
              <w:ind w:left="0"/>
              <w:rPr>
                <w:i/>
                <w:szCs w:val="24"/>
              </w:rPr>
            </w:pPr>
            <w:r w:rsidRPr="00CC6391">
              <w:rPr>
                <w:i/>
                <w:szCs w:val="24"/>
              </w:rPr>
              <w:t>(в соответствии с ЕГРЮЛ)</w:t>
            </w:r>
          </w:p>
        </w:tc>
        <w:tc>
          <w:tcPr>
            <w:tcW w:w="4252" w:type="dxa"/>
          </w:tcPr>
          <w:p w:rsidR="000F7325" w:rsidRPr="00B46969" w:rsidRDefault="000F7325" w:rsidP="000F7325">
            <w:pPr>
              <w:pStyle w:val="afb"/>
              <w:spacing w:line="276" w:lineRule="auto"/>
              <w:rPr>
                <w:i/>
                <w:szCs w:val="24"/>
              </w:rPr>
            </w:pPr>
            <w:r w:rsidRPr="00B46969">
              <w:rPr>
                <w:i/>
                <w:szCs w:val="24"/>
              </w:rPr>
              <w:t>(Полное наименование)</w:t>
            </w: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vMerge/>
          </w:tcPr>
          <w:p w:rsidR="000F7325" w:rsidRPr="00CC6391" w:rsidRDefault="000F7325" w:rsidP="000F7325">
            <w:pPr>
              <w:pStyle w:val="afb"/>
              <w:spacing w:before="0" w:after="0" w:line="276" w:lineRule="auto"/>
              <w:ind w:left="0"/>
              <w:rPr>
                <w:szCs w:val="24"/>
              </w:rPr>
            </w:pPr>
          </w:p>
        </w:tc>
        <w:tc>
          <w:tcPr>
            <w:tcW w:w="4252" w:type="dxa"/>
          </w:tcPr>
          <w:p w:rsidR="000F7325" w:rsidRPr="00B46969" w:rsidRDefault="000F7325" w:rsidP="000F7325">
            <w:pPr>
              <w:pStyle w:val="afb"/>
              <w:spacing w:line="276" w:lineRule="auto"/>
              <w:rPr>
                <w:i/>
                <w:szCs w:val="24"/>
              </w:rPr>
            </w:pPr>
            <w:r w:rsidRPr="00B46969">
              <w:rPr>
                <w:i/>
                <w:szCs w:val="24"/>
              </w:rPr>
              <w:t>(Сокращённое наименование)</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Род деятельности </w:t>
            </w:r>
          </w:p>
          <w:p w:rsidR="000F7325" w:rsidRPr="00CC6391" w:rsidRDefault="000F7325" w:rsidP="000F7325">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Регион предоставления услуг:</w:t>
            </w:r>
          </w:p>
          <w:p w:rsidR="000F7325" w:rsidRDefault="000F7325" w:rsidP="004D7813">
            <w:pPr>
              <w:pStyle w:val="afb"/>
              <w:numPr>
                <w:ilvl w:val="0"/>
                <w:numId w:val="36"/>
              </w:numPr>
              <w:spacing w:before="0" w:after="0"/>
              <w:ind w:left="193" w:hanging="141"/>
              <w:rPr>
                <w:szCs w:val="24"/>
              </w:rPr>
            </w:pPr>
            <w:r>
              <w:rPr>
                <w:szCs w:val="24"/>
              </w:rPr>
              <w:t>Все регионы</w:t>
            </w:r>
          </w:p>
          <w:p w:rsidR="000F7325" w:rsidRDefault="000F7325" w:rsidP="004D7813">
            <w:pPr>
              <w:pStyle w:val="afb"/>
              <w:numPr>
                <w:ilvl w:val="0"/>
                <w:numId w:val="36"/>
              </w:numPr>
              <w:spacing w:before="0" w:after="0"/>
              <w:ind w:left="193" w:hanging="141"/>
              <w:rPr>
                <w:szCs w:val="24"/>
              </w:rPr>
            </w:pPr>
            <w:r>
              <w:rPr>
                <w:szCs w:val="24"/>
              </w:rPr>
              <w:t>Москва и Московская область</w:t>
            </w:r>
          </w:p>
          <w:p w:rsidR="000F7325" w:rsidRDefault="000F7325" w:rsidP="004D7813">
            <w:pPr>
              <w:pStyle w:val="afb"/>
              <w:numPr>
                <w:ilvl w:val="0"/>
                <w:numId w:val="36"/>
              </w:numPr>
              <w:spacing w:before="0" w:after="0"/>
              <w:ind w:left="193" w:hanging="141"/>
              <w:rPr>
                <w:szCs w:val="24"/>
              </w:rPr>
            </w:pPr>
            <w:r>
              <w:rPr>
                <w:szCs w:val="24"/>
              </w:rPr>
              <w:t>Смоленская область</w:t>
            </w:r>
          </w:p>
          <w:p w:rsidR="000F7325" w:rsidRDefault="000F7325" w:rsidP="004D7813">
            <w:pPr>
              <w:pStyle w:val="afb"/>
              <w:numPr>
                <w:ilvl w:val="0"/>
                <w:numId w:val="36"/>
              </w:numPr>
              <w:spacing w:before="0" w:after="0"/>
              <w:ind w:left="193" w:hanging="141"/>
              <w:rPr>
                <w:szCs w:val="24"/>
              </w:rPr>
            </w:pPr>
            <w:r w:rsidRPr="00CC6391">
              <w:rPr>
                <w:szCs w:val="24"/>
              </w:rPr>
              <w:t>Пермский край</w:t>
            </w:r>
          </w:p>
          <w:p w:rsidR="000F7325" w:rsidRDefault="000F7325" w:rsidP="004D7813">
            <w:pPr>
              <w:pStyle w:val="afb"/>
              <w:numPr>
                <w:ilvl w:val="0"/>
                <w:numId w:val="36"/>
              </w:numPr>
              <w:spacing w:before="0" w:after="0"/>
              <w:ind w:left="193" w:hanging="193"/>
              <w:rPr>
                <w:szCs w:val="24"/>
              </w:rPr>
            </w:pPr>
            <w:r w:rsidRPr="00CC6391">
              <w:rPr>
                <w:szCs w:val="24"/>
              </w:rPr>
              <w:t>Красноярский край</w:t>
            </w:r>
          </w:p>
          <w:p w:rsidR="000F7325" w:rsidRPr="00CC6391" w:rsidRDefault="000F7325" w:rsidP="004D7813">
            <w:pPr>
              <w:pStyle w:val="afb"/>
              <w:numPr>
                <w:ilvl w:val="0"/>
                <w:numId w:val="36"/>
              </w:numPr>
              <w:spacing w:before="0" w:after="0"/>
              <w:ind w:left="193" w:hanging="193"/>
              <w:rPr>
                <w:szCs w:val="24"/>
              </w:rPr>
            </w:pPr>
            <w:r w:rsidRPr="00CC6391">
              <w:rPr>
                <w:szCs w:val="24"/>
              </w:rPr>
              <w:t>Тюменская область ХМАО-Югра.</w:t>
            </w:r>
          </w:p>
        </w:tc>
        <w:tc>
          <w:tcPr>
            <w:tcW w:w="4252" w:type="dxa"/>
          </w:tcPr>
          <w:p w:rsidR="000F7325" w:rsidRPr="00CC6391" w:rsidRDefault="000F7325" w:rsidP="000F7325">
            <w:pPr>
              <w:pStyle w:val="afb"/>
              <w:spacing w:line="276" w:lineRule="auto"/>
              <w:rPr>
                <w:i/>
                <w:szCs w:val="24"/>
              </w:rPr>
            </w:pPr>
            <w:r w:rsidRPr="00CC6391">
              <w:rPr>
                <w:i/>
                <w:szCs w:val="24"/>
              </w:rPr>
              <w:t>(Перечислить)</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ОГРН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ИНН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23"/>
              <w:rPr>
                <w:szCs w:val="24"/>
              </w:rPr>
            </w:pPr>
            <w:r w:rsidRPr="00CC6391">
              <w:rPr>
                <w:szCs w:val="24"/>
              </w:rPr>
              <w:t>Адрес согласно ЕГРЮЛ</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Фактический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Почтовый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Адрес электронной почты контактного лица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0F7325" w:rsidRPr="00CC6391" w:rsidRDefault="000F7325" w:rsidP="000F7325">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0F7325" w:rsidRPr="00CC6391" w:rsidRDefault="000F7325" w:rsidP="000F7325">
            <w:pPr>
              <w:pStyle w:val="afb"/>
              <w:spacing w:before="0" w:after="0"/>
              <w:ind w:left="0"/>
              <w:rPr>
                <w:color w:val="000000"/>
                <w:szCs w:val="24"/>
              </w:rPr>
            </w:pPr>
            <w:r w:rsidRPr="00CC6391">
              <w:rPr>
                <w:i/>
                <w:szCs w:val="24"/>
              </w:rPr>
              <w:t>(указать кол-во лет)</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0F7325" w:rsidRPr="00CC6391" w:rsidRDefault="000F7325" w:rsidP="000F7325">
            <w:pPr>
              <w:pStyle w:val="afb"/>
              <w:spacing w:line="276" w:lineRule="auto"/>
              <w:rPr>
                <w:szCs w:val="24"/>
              </w:rPr>
            </w:pPr>
          </w:p>
        </w:tc>
      </w:tr>
    </w:tbl>
    <w:p w:rsidR="000F7325" w:rsidRPr="00B41665" w:rsidRDefault="000F7325" w:rsidP="000F7325">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CC4B64" w:rsidRPr="00CC6391" w:rsidRDefault="00CC4B64" w:rsidP="00CE0A3A">
      <w:pPr>
        <w:spacing w:line="276" w:lineRule="auto"/>
        <w:ind w:firstLine="0"/>
        <w:rPr>
          <w:color w:val="000000"/>
          <w:sz w:val="24"/>
          <w:szCs w:val="24"/>
        </w:rPr>
      </w:pP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8" w:name="_Toc423378614"/>
      <w:bookmarkStart w:id="59" w:name="_Toc423421117"/>
      <w:r w:rsidRPr="00CC6391">
        <w:rPr>
          <w:sz w:val="24"/>
          <w:szCs w:val="24"/>
        </w:rPr>
        <w:br w:type="page"/>
      </w:r>
      <w:r w:rsidR="0089186F" w:rsidRPr="00CC6391">
        <w:rPr>
          <w:b/>
          <w:sz w:val="24"/>
          <w:szCs w:val="24"/>
        </w:rPr>
        <w:lastRenderedPageBreak/>
        <w:t>Инструкции по заполнению</w:t>
      </w:r>
      <w:bookmarkEnd w:id="58"/>
      <w:bookmarkEnd w:id="59"/>
    </w:p>
    <w:p w:rsidR="00CE0A3A" w:rsidRPr="00CC6391" w:rsidRDefault="00CE0A3A" w:rsidP="00A34354">
      <w:pPr>
        <w:pStyle w:val="a4"/>
        <w:numPr>
          <w:ilvl w:val="0"/>
          <w:numId w:val="0"/>
        </w:numPr>
        <w:spacing w:line="276" w:lineRule="auto"/>
        <w:rPr>
          <w:b/>
          <w:sz w:val="24"/>
          <w:szCs w:val="24"/>
        </w:rPr>
      </w:pPr>
    </w:p>
    <w:p w:rsidR="000F7325" w:rsidRDefault="000F7325" w:rsidP="000F7325">
      <w:pPr>
        <w:pStyle w:val="a5"/>
        <w:numPr>
          <w:ilvl w:val="0"/>
          <w:numId w:val="0"/>
        </w:numPr>
        <w:spacing w:line="276" w:lineRule="auto"/>
        <w:rPr>
          <w:sz w:val="24"/>
          <w:szCs w:val="24"/>
        </w:rPr>
      </w:pPr>
      <w:r>
        <w:rPr>
          <w:sz w:val="24"/>
          <w:szCs w:val="24"/>
        </w:rPr>
        <w:t xml:space="preserve">4.5.2.1 </w:t>
      </w:r>
      <w:r w:rsidRPr="00CC6391">
        <w:rPr>
          <w:sz w:val="24"/>
          <w:szCs w:val="24"/>
        </w:rPr>
        <w:t>Участник указывает дату и номер Предложения в соответствии с письмом о подаче оферты (форма 1).</w:t>
      </w:r>
    </w:p>
    <w:p w:rsidR="000F7325" w:rsidRPr="00CC6391" w:rsidRDefault="000F7325" w:rsidP="000F7325">
      <w:pPr>
        <w:pStyle w:val="a5"/>
        <w:numPr>
          <w:ilvl w:val="0"/>
          <w:numId w:val="0"/>
        </w:numPr>
        <w:spacing w:line="276" w:lineRule="auto"/>
        <w:rPr>
          <w:sz w:val="24"/>
          <w:szCs w:val="24"/>
        </w:rPr>
      </w:pPr>
      <w:r>
        <w:rPr>
          <w:sz w:val="24"/>
          <w:szCs w:val="24"/>
        </w:rPr>
        <w:t xml:space="preserve">4.5.2.2 </w:t>
      </w:r>
      <w:r w:rsidRPr="00CC6391">
        <w:rPr>
          <w:sz w:val="24"/>
          <w:szCs w:val="24"/>
        </w:rPr>
        <w:t>Участник указывает свое</w:t>
      </w:r>
      <w:r>
        <w:rPr>
          <w:sz w:val="24"/>
          <w:szCs w:val="24"/>
        </w:rPr>
        <w:t xml:space="preserve"> фирменное наименование (в </w:t>
      </w:r>
      <w:proofErr w:type="spellStart"/>
      <w:r>
        <w:rPr>
          <w:sz w:val="24"/>
          <w:szCs w:val="24"/>
        </w:rPr>
        <w:t>т.ч</w:t>
      </w:r>
      <w:proofErr w:type="spellEnd"/>
      <w:r>
        <w:rPr>
          <w:sz w:val="24"/>
          <w:szCs w:val="24"/>
        </w:rPr>
        <w:t xml:space="preserve">. </w:t>
      </w:r>
      <w:r w:rsidRPr="00CC6391">
        <w:rPr>
          <w:sz w:val="24"/>
          <w:szCs w:val="24"/>
        </w:rPr>
        <w:t>организационно-правовую форму) и свой адрес согласно ЕГРЮЛ.</w:t>
      </w:r>
    </w:p>
    <w:p w:rsidR="000F7325" w:rsidRPr="00CC6391" w:rsidRDefault="000F7325" w:rsidP="000F7325">
      <w:pPr>
        <w:pStyle w:val="a5"/>
        <w:numPr>
          <w:ilvl w:val="0"/>
          <w:numId w:val="0"/>
        </w:numPr>
        <w:spacing w:line="276" w:lineRule="auto"/>
        <w:rPr>
          <w:sz w:val="24"/>
          <w:szCs w:val="24"/>
        </w:rPr>
      </w:pPr>
      <w:r>
        <w:rPr>
          <w:sz w:val="24"/>
          <w:szCs w:val="24"/>
        </w:rPr>
        <w:t xml:space="preserve">4.5.2.3 </w:t>
      </w: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B620AF" w:rsidP="0000582E">
      <w:pPr>
        <w:pStyle w:val="a5"/>
        <w:numPr>
          <w:ilvl w:val="0"/>
          <w:numId w:val="0"/>
        </w:numPr>
        <w:spacing w:line="276" w:lineRule="auto"/>
        <w:rPr>
          <w:sz w:val="24"/>
          <w:szCs w:val="24"/>
        </w:rPr>
      </w:pPr>
      <w:r w:rsidRPr="00CC6391">
        <w:rPr>
          <w:sz w:val="24"/>
          <w:szCs w:val="24"/>
        </w:rPr>
        <w:t>.</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num" w:pos="709"/>
        </w:tabs>
        <w:rPr>
          <w:sz w:val="24"/>
          <w:szCs w:val="24"/>
        </w:rPr>
      </w:pPr>
      <w:bookmarkStart w:id="60" w:name="_Ref55336378"/>
      <w:bookmarkStart w:id="61" w:name="_Toc57314676"/>
      <w:bookmarkStart w:id="62" w:name="_Toc69728990"/>
      <w:bookmarkStart w:id="63" w:name="_Toc493505349"/>
      <w:bookmarkStart w:id="64" w:name="_Toc498523486"/>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0"/>
      <w:bookmarkEnd w:id="61"/>
      <w:bookmarkEnd w:id="62"/>
      <w:bookmarkEnd w:id="63"/>
      <w:bookmarkEnd w:id="64"/>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65" w:name="_Ref55336389"/>
      <w:bookmarkStart w:id="66" w:name="_Toc57314677"/>
      <w:bookmarkStart w:id="67"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 xml:space="preserve">Описание </w:t>
            </w:r>
            <w:proofErr w:type="gramStart"/>
            <w:r w:rsidRPr="00CC6391">
              <w:rPr>
                <w:sz w:val="24"/>
                <w:szCs w:val="24"/>
              </w:rPr>
              <w:t>договора</w:t>
            </w:r>
            <w:r w:rsidRPr="00CC6391">
              <w:rPr>
                <w:sz w:val="24"/>
                <w:szCs w:val="24"/>
              </w:rPr>
              <w:br/>
              <w:t>(</w:t>
            </w:r>
            <w:proofErr w:type="gramEnd"/>
            <w:r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b/>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8" w:name="_Toc207796007"/>
      <w:bookmarkStart w:id="69" w:name="_Toc423378617"/>
      <w:bookmarkStart w:id="70"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8"/>
      <w:bookmarkEnd w:id="69"/>
      <w:bookmarkEnd w:id="70"/>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1" w:name="_Ref209512344"/>
      <w:bookmarkStart w:id="72" w:name="_Toc493505350"/>
      <w:bookmarkStart w:id="73" w:name="_Toc498523487"/>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5"/>
      <w:bookmarkEnd w:id="66"/>
      <w:bookmarkEnd w:id="67"/>
      <w:bookmarkEnd w:id="71"/>
      <w:bookmarkEnd w:id="72"/>
      <w:bookmarkEnd w:id="73"/>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4" w:name="_Toc423378620"/>
      <w:bookmarkStart w:id="75"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4"/>
      <w:bookmarkEnd w:id="75"/>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6" w:name="_Ref55336398"/>
      <w:bookmarkStart w:id="77" w:name="_Toc57314678"/>
      <w:bookmarkStart w:id="78"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9" w:name="_Toc493505351"/>
      <w:bookmarkStart w:id="80" w:name="_Toc498523488"/>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6"/>
      <w:bookmarkEnd w:id="77"/>
      <w:bookmarkEnd w:id="78"/>
      <w:bookmarkEnd w:id="79"/>
      <w:bookmarkEnd w:id="80"/>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xml:space="preserve">, год </w:t>
            </w:r>
            <w:proofErr w:type="gramStart"/>
            <w:r w:rsidR="00B620AF" w:rsidRPr="00CC6391">
              <w:rPr>
                <w:sz w:val="24"/>
                <w:szCs w:val="24"/>
              </w:rPr>
              <w:t>окончания,  специальность</w:t>
            </w:r>
            <w:proofErr w:type="gramEnd"/>
            <w:r w:rsidR="00B620AF" w:rsidRPr="00CC6391">
              <w:rPr>
                <w:sz w:val="24"/>
                <w:szCs w:val="24"/>
              </w:rPr>
              <w:t>),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w:t>
            </w:r>
            <w:proofErr w:type="gramStart"/>
            <w:r w:rsidR="002A7CD2" w:rsidRPr="00CC6391">
              <w:rPr>
                <w:szCs w:val="24"/>
              </w:rPr>
              <w:t>договора)</w:t>
            </w:r>
            <w:r w:rsidRPr="00CC6391">
              <w:rPr>
                <w:szCs w:val="24"/>
              </w:rPr>
              <w:t xml:space="preserve"> </w:t>
            </w:r>
            <w:r w:rsidR="00F97FD3" w:rsidRPr="00CC6391">
              <w:rPr>
                <w:szCs w:val="24"/>
              </w:rPr>
              <w:t xml:space="preserve"> </w:t>
            </w:r>
            <w:proofErr w:type="gramEnd"/>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1" w:name="_Toc423378623"/>
      <w:bookmarkStart w:id="82" w:name="_Toc423421126"/>
      <w:r w:rsidRPr="00CC6391">
        <w:rPr>
          <w:b/>
          <w:sz w:val="24"/>
          <w:szCs w:val="24"/>
        </w:rPr>
        <w:lastRenderedPageBreak/>
        <w:t>Инструкции по заполнению</w:t>
      </w:r>
      <w:bookmarkEnd w:id="81"/>
      <w:bookmarkEnd w:id="82"/>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3"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4" w:name="_Toc493505352"/>
      <w:bookmarkStart w:id="85" w:name="_Toc498523489"/>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3"/>
      <w:bookmarkEnd w:id="84"/>
      <w:bookmarkEnd w:id="8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6" w:name="_Toc423378626"/>
      <w:bookmarkStart w:id="8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6"/>
      <w:bookmarkEnd w:id="8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0F7325" w:rsidRDefault="001C4700">
      <w:pPr>
        <w:spacing w:line="240" w:lineRule="auto"/>
        <w:ind w:firstLine="0"/>
        <w:jc w:val="left"/>
        <w:rPr>
          <w:b/>
          <w:snapToGrid/>
          <w:kern w:val="28"/>
          <w:szCs w:val="28"/>
        </w:rPr>
      </w:pPr>
      <w:r>
        <w:rPr>
          <w:szCs w:val="28"/>
        </w:rPr>
        <w:br w:type="pag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634"/>
        <w:gridCol w:w="2485"/>
      </w:tblGrid>
      <w:tr w:rsidR="000F7325" w:rsidRPr="0075282E" w:rsidTr="000F7325">
        <w:trPr>
          <w:tblCellSpacing w:w="15" w:type="dxa"/>
        </w:trPr>
        <w:tc>
          <w:tcPr>
            <w:tcW w:w="0" w:type="auto"/>
            <w:noWrap/>
            <w:hideMark/>
          </w:tcPr>
          <w:p w:rsidR="00966C30" w:rsidRPr="00966C30" w:rsidRDefault="00966C30" w:rsidP="00966C30">
            <w:pPr>
              <w:rPr>
                <w:b/>
                <w:bCs/>
                <w:sz w:val="24"/>
                <w:szCs w:val="24"/>
              </w:rPr>
            </w:pPr>
            <w:r w:rsidRPr="00966C30">
              <w:rPr>
                <w:b/>
                <w:bCs/>
                <w:sz w:val="24"/>
                <w:szCs w:val="24"/>
              </w:rPr>
              <w:lastRenderedPageBreak/>
              <w:t>4.10.</w:t>
            </w:r>
            <w:r w:rsidRPr="00966C30">
              <w:rPr>
                <w:b/>
                <w:bCs/>
                <w:sz w:val="24"/>
                <w:szCs w:val="24"/>
              </w:rPr>
              <w:tab/>
              <w:t>Согласие на обработку персональных данных (Форма 14)</w:t>
            </w:r>
          </w:p>
          <w:p w:rsidR="00966C30" w:rsidRDefault="00966C30" w:rsidP="00966C30">
            <w:pPr>
              <w:rPr>
                <w:b/>
                <w:bCs/>
              </w:rPr>
            </w:pPr>
          </w:p>
          <w:p w:rsidR="00966C30" w:rsidRPr="00966C30" w:rsidRDefault="00966C30" w:rsidP="00966C30">
            <w:pPr>
              <w:rPr>
                <w:b/>
                <w:bCs/>
              </w:rPr>
            </w:pPr>
          </w:p>
          <w:p w:rsidR="000F7325" w:rsidRPr="0075282E" w:rsidRDefault="000F7325" w:rsidP="000F7325">
            <w:pPr>
              <w:rPr>
                <w:b/>
                <w:bCs/>
              </w:rPr>
            </w:pPr>
            <w:r w:rsidRPr="0075282E">
              <w:rPr>
                <w:b/>
                <w:bCs/>
              </w:rPr>
              <w:t> </w:t>
            </w:r>
          </w:p>
        </w:tc>
        <w:tc>
          <w:tcPr>
            <w:tcW w:w="50" w:type="pct"/>
            <w:noWrap/>
            <w:hideMark/>
          </w:tcPr>
          <w:p w:rsidR="000F7325" w:rsidRPr="0075282E" w:rsidRDefault="000F7325" w:rsidP="000F7325">
            <w:pPr>
              <w:rPr>
                <w:bCs/>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0F7325" w:rsidRPr="0075282E" w:rsidRDefault="000F7325" w:rsidP="0075282E">
            <w:pPr>
              <w:pStyle w:val="EON"/>
              <w:rPr>
                <w:sz w:val="24"/>
                <w:szCs w:val="24"/>
              </w:rPr>
            </w:pPr>
            <w:r w:rsidRPr="0075282E">
              <w:rPr>
                <w:sz w:val="24"/>
                <w:szCs w:val="24"/>
              </w:rPr>
              <w:t>Директору по закупкам</w:t>
            </w:r>
            <w:r w:rsidRPr="0075282E">
              <w:rPr>
                <w:sz w:val="24"/>
                <w:szCs w:val="24"/>
              </w:rPr>
              <w:br/>
              <w:t>ПАО "</w:t>
            </w:r>
            <w:proofErr w:type="spellStart"/>
            <w:r w:rsidRPr="0075282E">
              <w:rPr>
                <w:sz w:val="24"/>
                <w:szCs w:val="24"/>
              </w:rPr>
              <w:t>Юнипро</w:t>
            </w:r>
            <w:proofErr w:type="spellEnd"/>
            <w:r w:rsidRPr="0075282E">
              <w:rPr>
                <w:sz w:val="24"/>
                <w:szCs w:val="24"/>
              </w:rPr>
              <w:t>"</w:t>
            </w:r>
            <w:r w:rsidRPr="0075282E">
              <w:rPr>
                <w:sz w:val="24"/>
                <w:szCs w:val="24"/>
              </w:rPr>
              <w:br/>
              <w:t>г-же Устиновой М.А.</w:t>
            </w:r>
          </w:p>
        </w:tc>
      </w:tr>
      <w:tr w:rsidR="000F7325" w:rsidRPr="0075282E" w:rsidTr="000F7325">
        <w:trPr>
          <w:tblCellSpacing w:w="15" w:type="dxa"/>
        </w:trPr>
        <w:tc>
          <w:tcPr>
            <w:tcW w:w="750" w:type="dxa"/>
            <w:vAlign w:val="center"/>
            <w:hideMark/>
          </w:tcPr>
          <w:p w:rsidR="000F7325" w:rsidRPr="0075282E" w:rsidRDefault="000F7325" w:rsidP="000F7325">
            <w:pPr>
              <w:rPr>
                <w:b/>
                <w:bCs/>
              </w:rPr>
            </w:pPr>
            <w:r w:rsidRPr="0075282E">
              <w:rPr>
                <w:b/>
                <w:bCs/>
              </w:rPr>
              <w:t> </w:t>
            </w:r>
          </w:p>
        </w:tc>
        <w:tc>
          <w:tcPr>
            <w:tcW w:w="3375" w:type="dxa"/>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bl>
    <w:p w:rsidR="000F7325" w:rsidRPr="0075282E" w:rsidRDefault="000F7325" w:rsidP="000F7325">
      <w:pPr>
        <w:pStyle w:val="affff4"/>
      </w:pPr>
      <w:r w:rsidRPr="0075282E">
        <w:t xml:space="preserve">Настоящим я, </w:t>
      </w:r>
      <w:r w:rsidRPr="0075282E">
        <w:rPr>
          <w:rStyle w:val="underline"/>
        </w:rPr>
        <w:t>ФИО</w:t>
      </w:r>
      <w:r w:rsidRPr="0075282E">
        <w:t xml:space="preserve">, документ, удостоверяющий личность: </w:t>
      </w:r>
      <w:r w:rsidRPr="0075282E">
        <w:rPr>
          <w:rStyle w:val="underline"/>
        </w:rPr>
        <w:t>вид документа</w:t>
      </w:r>
      <w:r w:rsidRPr="0075282E">
        <w:t xml:space="preserve">: серии </w:t>
      </w:r>
      <w:r w:rsidRPr="0075282E">
        <w:rPr>
          <w:rStyle w:val="underline"/>
        </w:rPr>
        <w:t>_____</w:t>
      </w:r>
      <w:r w:rsidRPr="0075282E">
        <w:t xml:space="preserve"> номер </w:t>
      </w:r>
      <w:r w:rsidRPr="0075282E">
        <w:rPr>
          <w:b/>
        </w:rPr>
        <w:t>_________</w:t>
      </w:r>
      <w:r w:rsidRPr="0075282E">
        <w:t xml:space="preserve">, выдан </w:t>
      </w:r>
      <w:r w:rsidRPr="0075282E">
        <w:rPr>
          <w:b/>
        </w:rPr>
        <w:t>_______________________</w:t>
      </w:r>
      <w:r w:rsidRPr="0075282E">
        <w:t xml:space="preserve"> зарегистрированный по адресу постоянного места жительства </w:t>
      </w:r>
      <w:r w:rsidRPr="0075282E">
        <w:rPr>
          <w:b/>
        </w:rPr>
        <w:t>___________________________________</w:t>
      </w:r>
      <w:r w:rsidRPr="0075282E">
        <w:t>, в соответствии с Федеральным законом от 27.07.2006г. № 152-ФЗ "О персональных данных" даю свое согласие Публичному акционерному обществу "</w:t>
      </w:r>
      <w:proofErr w:type="spellStart"/>
      <w:r w:rsidRPr="0075282E">
        <w:t>Юнипро</w:t>
      </w:r>
      <w:proofErr w:type="spellEnd"/>
      <w:r w:rsidRPr="0075282E">
        <w:t>" (ПАО "</w:t>
      </w:r>
      <w:proofErr w:type="spellStart"/>
      <w:r w:rsidRPr="0075282E">
        <w:t>Юнипро</w:t>
      </w:r>
      <w:proofErr w:type="spellEnd"/>
      <w:r w:rsidRPr="0075282E">
        <w:t xml:space="preserve">"), зарегистрированному по адресу: Российская Федерация, Тюменская область, Ханты-Мансийский автономный округ - Югра, город Сургут, улица </w:t>
      </w:r>
      <w:proofErr w:type="spellStart"/>
      <w:r w:rsidRPr="0075282E">
        <w:t>Энергостроителей</w:t>
      </w:r>
      <w:proofErr w:type="spellEnd"/>
      <w:r w:rsidRPr="0075282E">
        <w:t>, 23, сооружение 34 (в том числе его работникам (лицам, выполняющим работы на основании заключенного с ними ПАО "</w:t>
      </w:r>
      <w:proofErr w:type="spellStart"/>
      <w:r w:rsidRPr="0075282E">
        <w:t>Юнипро</w:t>
      </w:r>
      <w:proofErr w:type="spellEnd"/>
      <w:r w:rsidRPr="0075282E">
        <w:t>" трудового договора) и представителям (лицам, выполняющим работы и/или оказывающим услуги ПАО "</w:t>
      </w:r>
      <w:proofErr w:type="spellStart"/>
      <w:r w:rsidRPr="0075282E">
        <w:t>Юнипро</w:t>
      </w:r>
      <w:proofErr w:type="spellEnd"/>
      <w:r w:rsidRPr="0075282E">
        <w:t>" на основании заключенного с ними ПАО "</w:t>
      </w:r>
      <w:proofErr w:type="spellStart"/>
      <w:r w:rsidRPr="0075282E">
        <w:t>Юнипро</w:t>
      </w:r>
      <w:proofErr w:type="spellEnd"/>
      <w:r w:rsidRPr="0075282E">
        <w:t>" гражданско-правового договора), имеющим доступ к персональным данным, обрабатываемым в ПАО "</w:t>
      </w:r>
      <w:proofErr w:type="spellStart"/>
      <w:r w:rsidRPr="0075282E">
        <w:t>Юнипро</w:t>
      </w:r>
      <w:proofErr w:type="spellEnd"/>
      <w:r w:rsidRPr="0075282E">
        <w:t>") на обработку моих персональных данных в целях:</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предоставления мне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формирования и актуализации электронной Базы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принятия ПАО "</w:t>
      </w:r>
      <w:proofErr w:type="spellStart"/>
      <w:r w:rsidRPr="0075282E">
        <w:rPr>
          <w:sz w:val="24"/>
          <w:szCs w:val="24"/>
        </w:rPr>
        <w:t>Юнипро</w:t>
      </w:r>
      <w:proofErr w:type="spellEnd"/>
      <w:r w:rsidRPr="0075282E">
        <w:rPr>
          <w:sz w:val="24"/>
          <w:szCs w:val="24"/>
        </w:rPr>
        <w:t>" организационно-управленческих решений по вопросу вступления в гражданско-правовые (договорные) отношения с организациями, в которых я выполняю функции органа управления/чьи интересы я представляю по доверенности;</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проявления ПАО «</w:t>
      </w:r>
      <w:proofErr w:type="spellStart"/>
      <w:r w:rsidRPr="0075282E">
        <w:rPr>
          <w:sz w:val="24"/>
          <w:szCs w:val="24"/>
        </w:rPr>
        <w:t>Юнипро</w:t>
      </w:r>
      <w:proofErr w:type="spellEnd"/>
      <w:r w:rsidRPr="0075282E">
        <w:rPr>
          <w:sz w:val="24"/>
          <w:szCs w:val="24"/>
        </w:rPr>
        <w:t>»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w:t>
      </w:r>
      <w:proofErr w:type="spellStart"/>
      <w:r w:rsidRPr="0075282E">
        <w:rPr>
          <w:sz w:val="24"/>
          <w:szCs w:val="24"/>
        </w:rPr>
        <w:t>Юнипро</w:t>
      </w:r>
      <w:proofErr w:type="spellEnd"/>
      <w:r w:rsidRPr="0075282E">
        <w:rPr>
          <w:sz w:val="24"/>
          <w:szCs w:val="24"/>
        </w:rPr>
        <w:t>» налоговых обязательств;</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взаимодействия на стадии рассмотрения коммерческих предложений, проведения ПАО "</w:t>
      </w:r>
      <w:proofErr w:type="spellStart"/>
      <w:r w:rsidRPr="0075282E">
        <w:rPr>
          <w:sz w:val="24"/>
          <w:szCs w:val="24"/>
        </w:rPr>
        <w:t>Юнипро</w:t>
      </w:r>
      <w:proofErr w:type="spellEnd"/>
      <w:r w:rsidRPr="0075282E">
        <w:rPr>
          <w:sz w:val="24"/>
          <w:szCs w:val="24"/>
        </w:rPr>
        <w:t xml:space="preserve">" конкурсных (конкурентных) процедур, заключения и исполнения гражданско-правовых договоров с организациями, в которых я выполняю функции органа управления/чьи интересы я представляю по доверенности. </w:t>
      </w:r>
    </w:p>
    <w:p w:rsidR="000F7325" w:rsidRPr="0075282E" w:rsidRDefault="000F7325" w:rsidP="000F7325">
      <w:pPr>
        <w:pStyle w:val="affff4"/>
      </w:pPr>
      <w:r w:rsidRPr="0075282E">
        <w:t>ПАО "</w:t>
      </w:r>
      <w:proofErr w:type="spellStart"/>
      <w:r w:rsidRPr="0075282E">
        <w:t>Юнипро</w:t>
      </w:r>
      <w:proofErr w:type="spellEnd"/>
      <w:r w:rsidRPr="0075282E">
        <w:t xml:space="preserve">" может осуществлять обработку моих персональных данных в течение 10 (десяти) лет с даты их предоставления мною. </w:t>
      </w:r>
    </w:p>
    <w:p w:rsidR="000F7325" w:rsidRPr="0075282E" w:rsidRDefault="000F7325" w:rsidP="000F7325">
      <w:pPr>
        <w:pStyle w:val="affff4"/>
      </w:pPr>
      <w:r w:rsidRPr="0075282E">
        <w:lastRenderedPageBreak/>
        <w:t>Мои персональные данные, согласие на обработку которых предоставляются настоящим ПАО "</w:t>
      </w:r>
      <w:proofErr w:type="spellStart"/>
      <w:r w:rsidRPr="0075282E">
        <w:t>Юнипро</w:t>
      </w:r>
      <w:proofErr w:type="spellEnd"/>
      <w:r w:rsidRPr="0075282E">
        <w:t xml:space="preserve">",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0F7325" w:rsidRPr="0075282E" w:rsidRDefault="000F7325" w:rsidP="000F7325">
      <w:pPr>
        <w:pStyle w:val="affff4"/>
      </w:pPr>
      <w:r w:rsidRPr="0075282E">
        <w:t>Предоставляю ПАО "</w:t>
      </w:r>
      <w:proofErr w:type="spellStart"/>
      <w:r w:rsidRPr="0075282E">
        <w:t>Юнипро</w:t>
      </w:r>
      <w:proofErr w:type="spellEnd"/>
      <w:r w:rsidRPr="0075282E">
        <w:t>"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w:t>
      </w:r>
      <w:proofErr w:type="spellStart"/>
      <w:r w:rsidRPr="0075282E">
        <w:t>Юнипро</w:t>
      </w:r>
      <w:proofErr w:type="spellEnd"/>
      <w:r w:rsidRPr="0075282E">
        <w:t>" вправе обрабатывать мои персональные данные посредством включения их в списки и внесения в электронные базы данных ПАО "</w:t>
      </w:r>
      <w:proofErr w:type="spellStart"/>
      <w:r w:rsidRPr="0075282E">
        <w:t>Юнипро</w:t>
      </w:r>
      <w:proofErr w:type="spellEnd"/>
      <w:r w:rsidRPr="0075282E">
        <w:t xml:space="preserve">". </w:t>
      </w:r>
    </w:p>
    <w:p w:rsidR="000F7325" w:rsidRPr="0075282E" w:rsidRDefault="000F7325" w:rsidP="000F7325">
      <w:pPr>
        <w:pStyle w:val="affff4"/>
      </w:pPr>
      <w:r w:rsidRPr="0075282E">
        <w:t>ПАО "</w:t>
      </w:r>
      <w:proofErr w:type="spellStart"/>
      <w:r w:rsidRPr="0075282E">
        <w:t>Юнипро</w:t>
      </w:r>
      <w:proofErr w:type="spellEnd"/>
      <w:r w:rsidRPr="0075282E">
        <w:t>" вправе осуществлять передачу персональных данных (в том числе трансграничную) компаниям, являющимся аффилированными по отношению к ПАО "</w:t>
      </w:r>
      <w:proofErr w:type="spellStart"/>
      <w:r w:rsidRPr="0075282E">
        <w:t>Юнипро</w:t>
      </w:r>
      <w:proofErr w:type="spellEnd"/>
      <w:r w:rsidRPr="0075282E">
        <w:t xml:space="preserve">", входящим в группу компаний </w:t>
      </w:r>
      <w:proofErr w:type="spellStart"/>
      <w:r w:rsidRPr="0075282E">
        <w:t>Uniper</w:t>
      </w:r>
      <w:proofErr w:type="spellEnd"/>
      <w:r w:rsidRPr="0075282E">
        <w:t>, а также аудиторским организациям, осуществляющим проверку ПАО «</w:t>
      </w:r>
      <w:proofErr w:type="spellStart"/>
      <w:r w:rsidRPr="0075282E">
        <w:t>Юнипро</w:t>
      </w:r>
      <w:proofErr w:type="spellEnd"/>
      <w:r w:rsidRPr="0075282E">
        <w:t xml:space="preserve">»,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 Передача персональных данных иным лицам или иное их разглашение может осуществляться только с моего особого письменного согласия. </w:t>
      </w:r>
    </w:p>
    <w:p w:rsidR="000F7325" w:rsidRPr="0075282E" w:rsidRDefault="000F7325" w:rsidP="000F7325">
      <w:pPr>
        <w:pStyle w:val="affff4"/>
      </w:pPr>
      <w:r w:rsidRPr="0075282E">
        <w:t xml:space="preserve">Настоящее письменное согласие на обработку моих персональных данных считается предоставленным мною в момент подписания. </w:t>
      </w:r>
    </w:p>
    <w:p w:rsidR="000F7325" w:rsidRPr="0075282E" w:rsidRDefault="000F7325" w:rsidP="000F7325">
      <w:pPr>
        <w:pStyle w:val="affff4"/>
      </w:pPr>
      <w:r w:rsidRPr="0075282E">
        <w:t>Я знаю, что имею право в любой момент отозвать свое согласие посредством направления ПАО "</w:t>
      </w:r>
      <w:proofErr w:type="spellStart"/>
      <w:r w:rsidRPr="0075282E">
        <w:t>Юнипро</w:t>
      </w:r>
      <w:proofErr w:type="spellEnd"/>
      <w:r w:rsidRPr="0075282E">
        <w:t>" соответствующего письменного уведомления ПАО "</w:t>
      </w:r>
      <w:proofErr w:type="spellStart"/>
      <w:r w:rsidRPr="0075282E">
        <w:t>Юнипро</w:t>
      </w:r>
      <w:proofErr w:type="spellEnd"/>
      <w:r w:rsidRPr="0075282E">
        <w:t>" (почтовый адрес для направления / вручения уведомления: 123317, г. Москва, Пресненская набережная, д.10, корпус Б, этаж 23). Я знаю и согласен с тем, что ПАО "</w:t>
      </w:r>
      <w:proofErr w:type="spellStart"/>
      <w:r w:rsidRPr="0075282E">
        <w:t>Юнипро</w:t>
      </w:r>
      <w:proofErr w:type="spellEnd"/>
      <w:r w:rsidRPr="0075282E">
        <w:t>" вправе рассматривать мой отзыв согласия на обработку персональных данных как основание для исключения из электронной Базы поставщиков ПАО "</w:t>
      </w:r>
      <w:proofErr w:type="spellStart"/>
      <w:r w:rsidRPr="0075282E">
        <w:t>Юнипро</w:t>
      </w:r>
      <w:proofErr w:type="spellEnd"/>
      <w:r w:rsidRPr="0075282E">
        <w:t>" организаций, в которых я выполняю функции органа управления/чьи интересы я представляю по доверенности, с соответствующим лишением их возможности участия в конкурентных (закупочных) процедурах, организуемых ПАО "</w:t>
      </w:r>
      <w:proofErr w:type="spellStart"/>
      <w:r w:rsidRPr="0075282E">
        <w:t>Юнипро</w:t>
      </w:r>
      <w:proofErr w:type="spellEnd"/>
      <w:r w:rsidRPr="0075282E">
        <w:t xml:space="preserve">"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44"/>
        <w:gridCol w:w="1030"/>
        <w:gridCol w:w="4045"/>
      </w:tblGrid>
      <w:tr w:rsidR="000F7325" w:rsidRPr="0075282E" w:rsidTr="000F7325">
        <w:trPr>
          <w:tblCellSpacing w:w="15" w:type="dxa"/>
        </w:trPr>
        <w:tc>
          <w:tcPr>
            <w:tcW w:w="2500" w:type="pct"/>
            <w:vAlign w:val="center"/>
            <w:hideMark/>
          </w:tcPr>
          <w:p w:rsidR="000F7325" w:rsidRPr="0075282E" w:rsidRDefault="000F7325" w:rsidP="000F7325">
            <w:pPr>
              <w:rPr>
                <w:bCs/>
                <w:sz w:val="24"/>
                <w:szCs w:val="24"/>
              </w:rPr>
            </w:pPr>
            <w:r w:rsidRPr="0075282E">
              <w:rPr>
                <w:bCs/>
                <w:sz w:val="24"/>
                <w:szCs w:val="24"/>
              </w:rPr>
              <w:t>С уважением,</w:t>
            </w:r>
          </w:p>
        </w:tc>
        <w:tc>
          <w:tcPr>
            <w:tcW w:w="500" w:type="pct"/>
            <w:vAlign w:val="center"/>
            <w:hideMark/>
          </w:tcPr>
          <w:p w:rsidR="000F7325" w:rsidRPr="0075282E" w:rsidRDefault="000F7325" w:rsidP="000F7325">
            <w:pPr>
              <w:rPr>
                <w:sz w:val="24"/>
                <w:szCs w:val="24"/>
              </w:rPr>
            </w:pPr>
            <w:r w:rsidRPr="0075282E">
              <w:rPr>
                <w:sz w:val="24"/>
                <w:szCs w:val="24"/>
              </w:rPr>
              <w:t> </w:t>
            </w:r>
          </w:p>
        </w:tc>
        <w:tc>
          <w:tcPr>
            <w:tcW w:w="2000" w:type="pct"/>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ФИО</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proofErr w:type="spellStart"/>
            <w:r w:rsidRPr="0075282E">
              <w:rPr>
                <w:b/>
                <w:sz w:val="24"/>
                <w:szCs w:val="24"/>
              </w:rPr>
              <w:t>Email</w:t>
            </w:r>
            <w:proofErr w:type="spellEnd"/>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Номер телефона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Дата</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tcBorders>
              <w:top w:val="single" w:sz="6" w:space="0" w:color="000000"/>
            </w:tcBorders>
            <w:vAlign w:val="center"/>
            <w:hideMark/>
          </w:tcPr>
          <w:p w:rsidR="000F7325" w:rsidRPr="0075282E" w:rsidRDefault="000F7325" w:rsidP="000F7325">
            <w:pPr>
              <w:jc w:val="center"/>
              <w:rPr>
                <w:sz w:val="24"/>
                <w:szCs w:val="24"/>
              </w:rPr>
            </w:pPr>
            <w:r w:rsidRPr="0075282E">
              <w:rPr>
                <w:sz w:val="24"/>
                <w:szCs w:val="24"/>
              </w:rPr>
              <w:t>(</w:t>
            </w:r>
            <w:proofErr w:type="gramStart"/>
            <w:r w:rsidRPr="0075282E">
              <w:rPr>
                <w:sz w:val="24"/>
                <w:szCs w:val="24"/>
              </w:rPr>
              <w:t>подпись)   </w:t>
            </w:r>
            <w:proofErr w:type="gramEnd"/>
            <w:r w:rsidRPr="0075282E">
              <w:rPr>
                <w:sz w:val="24"/>
                <w:szCs w:val="24"/>
              </w:rPr>
              <w:t> (расшифровка подписи)</w:t>
            </w:r>
          </w:p>
        </w:tc>
      </w:tr>
    </w:tbl>
    <w:p w:rsidR="001C4700" w:rsidRPr="0075282E" w:rsidRDefault="001C4700">
      <w:pPr>
        <w:spacing w:line="240" w:lineRule="auto"/>
        <w:ind w:firstLine="0"/>
        <w:jc w:val="left"/>
        <w:rPr>
          <w:b/>
          <w:snapToGrid/>
          <w:kern w:val="28"/>
          <w:sz w:val="24"/>
          <w:szCs w:val="24"/>
        </w:rPr>
      </w:pPr>
    </w:p>
    <w:sectPr w:rsidR="001C4700" w:rsidRPr="0075282E" w:rsidSect="00FA63B6">
      <w:headerReference w:type="default" r:id="rId15"/>
      <w:footerReference w:type="default" r:id="rId16"/>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3536" w:rsidRDefault="00323536">
      <w:r>
        <w:separator/>
      </w:r>
    </w:p>
  </w:endnote>
  <w:endnote w:type="continuationSeparator" w:id="0">
    <w:p w:rsidR="00323536" w:rsidRDefault="00323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A219DD" w:rsidRDefault="00A219DD">
        <w:pPr>
          <w:pStyle w:val="af0"/>
          <w:jc w:val="right"/>
        </w:pPr>
        <w:r>
          <w:fldChar w:fldCharType="begin"/>
        </w:r>
        <w:r>
          <w:instrText xml:space="preserve"> PAGE   \* MERGEFORMAT </w:instrText>
        </w:r>
        <w:r>
          <w:fldChar w:fldCharType="separate"/>
        </w:r>
        <w:r w:rsidR="000302DE">
          <w:rPr>
            <w:noProof/>
          </w:rPr>
          <w:t>8</w:t>
        </w:r>
        <w:r>
          <w:rPr>
            <w:noProof/>
          </w:rPr>
          <w:fldChar w:fldCharType="end"/>
        </w:r>
      </w:p>
    </w:sdtContent>
  </w:sdt>
  <w:p w:rsidR="00A219DD" w:rsidRDefault="00A219D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3536" w:rsidRDefault="00323536">
      <w:r>
        <w:separator/>
      </w:r>
    </w:p>
  </w:footnote>
  <w:footnote w:type="continuationSeparator" w:id="0">
    <w:p w:rsidR="00323536" w:rsidRDefault="003235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9DD" w:rsidRPr="005856AF" w:rsidRDefault="00A219DD"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418"/>
        </w:tabs>
        <w:ind w:left="1418"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8" w15:restartNumberingAfterBreak="0">
    <w:nsid w:val="68235A07"/>
    <w:multiLevelType w:val="hybridMultilevel"/>
    <w:tmpl w:val="87F64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3"/>
  </w:num>
  <w:num w:numId="3">
    <w:abstractNumId w:val="23"/>
  </w:num>
  <w:num w:numId="4">
    <w:abstractNumId w:val="36"/>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0"/>
  </w:num>
  <w:num w:numId="17">
    <w:abstractNumId w:val="41"/>
  </w:num>
  <w:num w:numId="18">
    <w:abstractNumId w:val="34"/>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2"/>
  </w:num>
  <w:num w:numId="28">
    <w:abstractNumId w:val="37"/>
  </w:num>
  <w:num w:numId="29">
    <w:abstractNumId w:val="17"/>
  </w:num>
  <w:num w:numId="30">
    <w:abstractNumId w:val="18"/>
  </w:num>
  <w:num w:numId="31">
    <w:abstractNumId w:val="20"/>
  </w:num>
  <w:num w:numId="32">
    <w:abstractNumId w:val="29"/>
  </w:num>
  <w:num w:numId="33">
    <w:abstractNumId w:val="12"/>
  </w:num>
  <w:num w:numId="34">
    <w:abstractNumId w:val="35"/>
  </w:num>
  <w:num w:numId="35">
    <w:abstractNumId w:val="31"/>
  </w:num>
  <w:num w:numId="36">
    <w:abstractNumId w:val="14"/>
  </w:num>
  <w:num w:numId="37">
    <w:abstractNumId w:val="40"/>
  </w:num>
  <w:num w:numId="38">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72"/>
    <w:rsid w:val="000236DC"/>
    <w:rsid w:val="00023B7B"/>
    <w:rsid w:val="0002495F"/>
    <w:rsid w:val="00024AB2"/>
    <w:rsid w:val="00024CBE"/>
    <w:rsid w:val="0002627A"/>
    <w:rsid w:val="00027EFF"/>
    <w:rsid w:val="000302DE"/>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63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5FA4"/>
    <w:rsid w:val="000B60AE"/>
    <w:rsid w:val="000B6798"/>
    <w:rsid w:val="000B6AC2"/>
    <w:rsid w:val="000C0A09"/>
    <w:rsid w:val="000C0F02"/>
    <w:rsid w:val="000C48E2"/>
    <w:rsid w:val="000C4CC8"/>
    <w:rsid w:val="000C4D8E"/>
    <w:rsid w:val="000C5731"/>
    <w:rsid w:val="000C588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325"/>
    <w:rsid w:val="000F748C"/>
    <w:rsid w:val="00100576"/>
    <w:rsid w:val="001006D9"/>
    <w:rsid w:val="00100FDE"/>
    <w:rsid w:val="00102FEE"/>
    <w:rsid w:val="001042F3"/>
    <w:rsid w:val="00104BD2"/>
    <w:rsid w:val="00106184"/>
    <w:rsid w:val="0010650B"/>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165F"/>
    <w:rsid w:val="001223E5"/>
    <w:rsid w:val="00124631"/>
    <w:rsid w:val="00125030"/>
    <w:rsid w:val="00125F38"/>
    <w:rsid w:val="001260DA"/>
    <w:rsid w:val="00126CF4"/>
    <w:rsid w:val="00127052"/>
    <w:rsid w:val="00127DCE"/>
    <w:rsid w:val="001300E4"/>
    <w:rsid w:val="0013117E"/>
    <w:rsid w:val="001329AE"/>
    <w:rsid w:val="001333A5"/>
    <w:rsid w:val="00134F82"/>
    <w:rsid w:val="001351D1"/>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2E8"/>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DD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998"/>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AA7"/>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220"/>
    <w:rsid w:val="002E1342"/>
    <w:rsid w:val="002E1CE2"/>
    <w:rsid w:val="002E2917"/>
    <w:rsid w:val="002E2F8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07EC4"/>
    <w:rsid w:val="00310D4A"/>
    <w:rsid w:val="00312C8A"/>
    <w:rsid w:val="00313202"/>
    <w:rsid w:val="00313C2D"/>
    <w:rsid w:val="003142F1"/>
    <w:rsid w:val="0031510C"/>
    <w:rsid w:val="00315137"/>
    <w:rsid w:val="00315159"/>
    <w:rsid w:val="00315FF6"/>
    <w:rsid w:val="003164FC"/>
    <w:rsid w:val="00316793"/>
    <w:rsid w:val="00316854"/>
    <w:rsid w:val="00316A9B"/>
    <w:rsid w:val="003170B6"/>
    <w:rsid w:val="0032079B"/>
    <w:rsid w:val="00320F4C"/>
    <w:rsid w:val="00322682"/>
    <w:rsid w:val="00322C9C"/>
    <w:rsid w:val="00322FBF"/>
    <w:rsid w:val="0032326D"/>
    <w:rsid w:val="00323536"/>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1E7"/>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96980"/>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21D"/>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0078"/>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2C6"/>
    <w:rsid w:val="0049026C"/>
    <w:rsid w:val="00490601"/>
    <w:rsid w:val="0049076F"/>
    <w:rsid w:val="00490AF7"/>
    <w:rsid w:val="00492D56"/>
    <w:rsid w:val="0049329C"/>
    <w:rsid w:val="00494C47"/>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813"/>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6E1"/>
    <w:rsid w:val="0050799D"/>
    <w:rsid w:val="00507F06"/>
    <w:rsid w:val="00510C20"/>
    <w:rsid w:val="00511C91"/>
    <w:rsid w:val="00512EB5"/>
    <w:rsid w:val="005136D8"/>
    <w:rsid w:val="00513750"/>
    <w:rsid w:val="00513D8A"/>
    <w:rsid w:val="005142E8"/>
    <w:rsid w:val="00514438"/>
    <w:rsid w:val="00514693"/>
    <w:rsid w:val="005148CB"/>
    <w:rsid w:val="00514ECA"/>
    <w:rsid w:val="005161FC"/>
    <w:rsid w:val="0051671A"/>
    <w:rsid w:val="00520DC5"/>
    <w:rsid w:val="00521D96"/>
    <w:rsid w:val="00521E9E"/>
    <w:rsid w:val="0052475F"/>
    <w:rsid w:val="005252E2"/>
    <w:rsid w:val="005261FD"/>
    <w:rsid w:val="0052635F"/>
    <w:rsid w:val="005270A1"/>
    <w:rsid w:val="00527CDB"/>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1F81"/>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634"/>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44"/>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9A9"/>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E53"/>
    <w:rsid w:val="005C0F3F"/>
    <w:rsid w:val="005C1D7C"/>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1FD8"/>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49C3"/>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31"/>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0E37"/>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2E"/>
    <w:rsid w:val="0075286A"/>
    <w:rsid w:val="00752C62"/>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3F0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240"/>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BE0"/>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38D2"/>
    <w:rsid w:val="00954C2A"/>
    <w:rsid w:val="00954E65"/>
    <w:rsid w:val="00955DF5"/>
    <w:rsid w:val="0096073C"/>
    <w:rsid w:val="0096135C"/>
    <w:rsid w:val="00963664"/>
    <w:rsid w:val="00966C3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BE1"/>
    <w:rsid w:val="00993C5D"/>
    <w:rsid w:val="0099508D"/>
    <w:rsid w:val="0099523C"/>
    <w:rsid w:val="00995494"/>
    <w:rsid w:val="009954A5"/>
    <w:rsid w:val="0099569E"/>
    <w:rsid w:val="009961E5"/>
    <w:rsid w:val="009966FF"/>
    <w:rsid w:val="009A075F"/>
    <w:rsid w:val="009A0999"/>
    <w:rsid w:val="009A1596"/>
    <w:rsid w:val="009A279B"/>
    <w:rsid w:val="009A3272"/>
    <w:rsid w:val="009A3679"/>
    <w:rsid w:val="009A48DE"/>
    <w:rsid w:val="009A4A3C"/>
    <w:rsid w:val="009A6611"/>
    <w:rsid w:val="009B03FF"/>
    <w:rsid w:val="009B28EA"/>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19DD"/>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2576"/>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6E6"/>
    <w:rsid w:val="00AA090D"/>
    <w:rsid w:val="00AA0B8B"/>
    <w:rsid w:val="00AA26FB"/>
    <w:rsid w:val="00AA3491"/>
    <w:rsid w:val="00AA34E6"/>
    <w:rsid w:val="00AA445C"/>
    <w:rsid w:val="00AA4EE4"/>
    <w:rsid w:val="00AA4F2B"/>
    <w:rsid w:val="00AA52D1"/>
    <w:rsid w:val="00AA5C28"/>
    <w:rsid w:val="00AA5EEA"/>
    <w:rsid w:val="00AA61B9"/>
    <w:rsid w:val="00AA62BE"/>
    <w:rsid w:val="00AA6839"/>
    <w:rsid w:val="00AA7410"/>
    <w:rsid w:val="00AA7BE1"/>
    <w:rsid w:val="00AB14C2"/>
    <w:rsid w:val="00AB22FF"/>
    <w:rsid w:val="00AB3CDB"/>
    <w:rsid w:val="00AB3DCD"/>
    <w:rsid w:val="00AB44E3"/>
    <w:rsid w:val="00AB6B2F"/>
    <w:rsid w:val="00AB7706"/>
    <w:rsid w:val="00AB7ACE"/>
    <w:rsid w:val="00AB7B19"/>
    <w:rsid w:val="00AC0713"/>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B3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44F"/>
    <w:rsid w:val="00B355CD"/>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40C9"/>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D13"/>
    <w:rsid w:val="00BB5E13"/>
    <w:rsid w:val="00BB60F0"/>
    <w:rsid w:val="00BB6332"/>
    <w:rsid w:val="00BB7608"/>
    <w:rsid w:val="00BB7628"/>
    <w:rsid w:val="00BC08A6"/>
    <w:rsid w:val="00BC18F8"/>
    <w:rsid w:val="00BC4158"/>
    <w:rsid w:val="00BC4B33"/>
    <w:rsid w:val="00BC4FA3"/>
    <w:rsid w:val="00BC5425"/>
    <w:rsid w:val="00BC7C08"/>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C9"/>
    <w:rsid w:val="00BF65F2"/>
    <w:rsid w:val="00BF6615"/>
    <w:rsid w:val="00BF769C"/>
    <w:rsid w:val="00C000EA"/>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0E0"/>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4DFA"/>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5E81"/>
    <w:rsid w:val="00CE60ED"/>
    <w:rsid w:val="00CE6BA5"/>
    <w:rsid w:val="00CE7478"/>
    <w:rsid w:val="00CF1FB3"/>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12D"/>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5C5"/>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A8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06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4A2C"/>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7EB"/>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46B"/>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37DE"/>
    <w:rsid w:val="00EE43F7"/>
    <w:rsid w:val="00EE4E60"/>
    <w:rsid w:val="00EE532C"/>
    <w:rsid w:val="00EE5607"/>
    <w:rsid w:val="00EE6243"/>
    <w:rsid w:val="00EE6735"/>
    <w:rsid w:val="00EE67E0"/>
    <w:rsid w:val="00EE7DC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4604"/>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2D56"/>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E0D4D"/>
    <w:rsid w:val="00FE11C2"/>
    <w:rsid w:val="00FE2025"/>
    <w:rsid w:val="00FE3876"/>
    <w:rsid w:val="00FE486F"/>
    <w:rsid w:val="00FE4AEF"/>
    <w:rsid w:val="00FE4EAE"/>
    <w:rsid w:val="00FE5817"/>
    <w:rsid w:val="00FE5D5F"/>
    <w:rsid w:val="00FF0B2A"/>
    <w:rsid w:val="00FF2480"/>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096547-45BD-4B11-8880-375E67B4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BB5D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49076F"/>
    <w:pPr>
      <w:tabs>
        <w:tab w:val="left" w:pos="284"/>
        <w:tab w:val="right" w:leader="dot" w:pos="10195"/>
      </w:tabs>
      <w:spacing w:before="120" w:after="120" w:line="240" w:lineRule="auto"/>
      <w:ind w:left="1134" w:right="1134" w:hanging="1134"/>
      <w:jc w:val="left"/>
    </w:pPr>
    <w:rPr>
      <w:b/>
      <w:bCs/>
      <w:caps/>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0F73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7547413">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vanenko_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802E11-A4A2-469C-A7E2-6A5FD00DB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29</Pages>
  <Words>5383</Words>
  <Characters>30686</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35998</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32</cp:revision>
  <cp:lastPrinted>2017-10-25T13:09:00Z</cp:lastPrinted>
  <dcterms:created xsi:type="dcterms:W3CDTF">2017-09-20T06:01:00Z</dcterms:created>
  <dcterms:modified xsi:type="dcterms:W3CDTF">2018-11-06T08:33:00Z</dcterms:modified>
</cp:coreProperties>
</file>